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13DA6" w:rsidRPr="00871A9F" w:rsidRDefault="00B33B57" w:rsidP="00313DA6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</w:rPr>
      </w:pPr>
      <w:bookmarkStart w:id="0" w:name="bookmark5"/>
      <w:r w:rsidRPr="00313DA6"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1650" cy="685800"/>
            <wp:effectExtent l="0" t="0" r="0" b="0"/>
            <wp:docPr id="3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3DA6" w:rsidRPr="00871A9F" w:rsidRDefault="00313DA6" w:rsidP="00313DA6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  <w:sz w:val="28"/>
          <w:szCs w:val="28"/>
        </w:rPr>
      </w:pPr>
      <w:r w:rsidRPr="00871A9F">
        <w:rPr>
          <w:b/>
          <w:bCs/>
          <w:color w:val="000000"/>
          <w:w w:val="120"/>
          <w:sz w:val="28"/>
          <w:szCs w:val="28"/>
        </w:rPr>
        <w:t>УКРАЇНА</w:t>
      </w:r>
    </w:p>
    <w:p w:rsidR="00313DA6" w:rsidRPr="00871A9F" w:rsidRDefault="00313DA6" w:rsidP="00313DA6">
      <w:pPr>
        <w:jc w:val="center"/>
        <w:outlineLvl w:val="4"/>
        <w:rPr>
          <w:b/>
          <w:iCs/>
          <w:color w:val="000000"/>
          <w:w w:val="120"/>
          <w:sz w:val="28"/>
          <w:szCs w:val="28"/>
        </w:rPr>
      </w:pPr>
      <w:r w:rsidRPr="00871A9F">
        <w:rPr>
          <w:b/>
          <w:iCs/>
          <w:color w:val="000000"/>
          <w:w w:val="120"/>
          <w:sz w:val="28"/>
          <w:szCs w:val="28"/>
        </w:rPr>
        <w:t>РОГАТИНСЬКА МІСЬКА РАДА</w:t>
      </w:r>
    </w:p>
    <w:p w:rsidR="00313DA6" w:rsidRPr="00871A9F" w:rsidRDefault="00313DA6" w:rsidP="00313DA6">
      <w:pPr>
        <w:jc w:val="center"/>
        <w:outlineLvl w:val="5"/>
        <w:rPr>
          <w:b/>
          <w:color w:val="000000"/>
          <w:w w:val="120"/>
          <w:sz w:val="28"/>
          <w:szCs w:val="28"/>
        </w:rPr>
      </w:pPr>
      <w:r w:rsidRPr="00871A9F">
        <w:rPr>
          <w:b/>
          <w:color w:val="000000"/>
          <w:w w:val="120"/>
          <w:sz w:val="28"/>
          <w:szCs w:val="28"/>
        </w:rPr>
        <w:t>ІВАНО-ФРАНКІВСЬКОЇ ОБЛАСТІ</w:t>
      </w:r>
    </w:p>
    <w:p w:rsidR="00313DA6" w:rsidRPr="00871A9F" w:rsidRDefault="007F645E" w:rsidP="00313DA6">
      <w:pPr>
        <w:jc w:val="center"/>
        <w:rPr>
          <w:b/>
          <w:bCs/>
          <w:color w:val="000000"/>
          <w:w w:val="120"/>
          <w:sz w:val="28"/>
          <w:szCs w:val="28"/>
        </w:rPr>
      </w:pPr>
      <w:r w:rsidRPr="007F645E">
        <w:rPr>
          <w:rFonts w:ascii="Calibri" w:hAnsi="Calibri"/>
          <w:noProof/>
          <w:sz w:val="22"/>
          <w:szCs w:val="22"/>
          <w:lang w:val="uk-UA" w:eastAsia="uk-UA"/>
        </w:rPr>
        <w:pict>
          <v:line id="Прямая соединительная линия 3" o:spid="_x0000_s1026" style="position:absolute;left:0;text-align:left;flip:y;z-index:251657728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6wZe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13DA6" w:rsidRPr="00871A9F" w:rsidRDefault="00313DA6" w:rsidP="00313DA6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</w:rPr>
      </w:pPr>
      <w:proofErr w:type="gramStart"/>
      <w:r w:rsidRPr="00871A9F">
        <w:rPr>
          <w:b/>
          <w:bCs/>
          <w:color w:val="000000"/>
          <w:sz w:val="28"/>
          <w:szCs w:val="28"/>
        </w:rPr>
        <w:t>Р</w:t>
      </w:r>
      <w:proofErr w:type="gramEnd"/>
      <w:r w:rsidRPr="00871A9F">
        <w:rPr>
          <w:b/>
          <w:bCs/>
          <w:color w:val="000000"/>
          <w:sz w:val="28"/>
          <w:szCs w:val="28"/>
        </w:rPr>
        <w:t>ІШЕННЯ</w:t>
      </w:r>
    </w:p>
    <w:p w:rsidR="00313DA6" w:rsidRPr="00871A9F" w:rsidRDefault="00313DA6" w:rsidP="00313DA6">
      <w:pPr>
        <w:rPr>
          <w:color w:val="000000"/>
          <w:sz w:val="28"/>
          <w:szCs w:val="28"/>
        </w:rPr>
      </w:pPr>
    </w:p>
    <w:p w:rsidR="00313DA6" w:rsidRPr="00871A9F" w:rsidRDefault="00313DA6" w:rsidP="00313DA6">
      <w:pPr>
        <w:ind w:left="180" w:right="-540"/>
        <w:rPr>
          <w:color w:val="000000"/>
          <w:sz w:val="28"/>
          <w:szCs w:val="28"/>
        </w:rPr>
      </w:pPr>
      <w:proofErr w:type="spellStart"/>
      <w:r w:rsidRPr="00871A9F">
        <w:rPr>
          <w:color w:val="000000"/>
          <w:sz w:val="28"/>
          <w:szCs w:val="28"/>
        </w:rPr>
        <w:t>від</w:t>
      </w:r>
      <w:proofErr w:type="spellEnd"/>
      <w:r w:rsidRPr="00871A9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27 </w:t>
      </w:r>
      <w:r>
        <w:rPr>
          <w:color w:val="000000"/>
          <w:sz w:val="28"/>
          <w:szCs w:val="28"/>
          <w:lang w:val="uk-UA"/>
        </w:rPr>
        <w:t>жовтня</w:t>
      </w:r>
      <w:r w:rsidRPr="00871A9F">
        <w:rPr>
          <w:color w:val="000000"/>
          <w:sz w:val="28"/>
          <w:szCs w:val="28"/>
        </w:rPr>
        <w:t xml:space="preserve"> 2022 р. № </w:t>
      </w:r>
      <w:r w:rsidR="00EF27AA">
        <w:rPr>
          <w:color w:val="000000"/>
          <w:sz w:val="28"/>
          <w:szCs w:val="28"/>
          <w:lang w:val="uk-UA"/>
        </w:rPr>
        <w:t>5131</w:t>
      </w:r>
      <w:r w:rsidRPr="00871A9F">
        <w:rPr>
          <w:color w:val="000000"/>
          <w:sz w:val="28"/>
          <w:szCs w:val="28"/>
        </w:rPr>
        <w:tab/>
      </w:r>
      <w:r w:rsidRPr="00871A9F">
        <w:rPr>
          <w:color w:val="000000"/>
          <w:sz w:val="28"/>
          <w:szCs w:val="28"/>
        </w:rPr>
        <w:tab/>
      </w:r>
      <w:r w:rsidRPr="00871A9F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  <w:lang w:val="uk-UA"/>
        </w:rPr>
        <w:t xml:space="preserve">30 </w:t>
      </w:r>
      <w:r w:rsidRPr="00871A9F">
        <w:rPr>
          <w:color w:val="000000"/>
          <w:sz w:val="28"/>
          <w:szCs w:val="28"/>
        </w:rPr>
        <w:t xml:space="preserve">сесія </w:t>
      </w:r>
      <w:r w:rsidRPr="00871A9F">
        <w:rPr>
          <w:color w:val="000000"/>
          <w:sz w:val="28"/>
          <w:szCs w:val="28"/>
          <w:lang w:val="en-US"/>
        </w:rPr>
        <w:t>VIII</w:t>
      </w:r>
      <w:r w:rsidRPr="00871A9F">
        <w:rPr>
          <w:color w:val="000000"/>
          <w:sz w:val="28"/>
          <w:szCs w:val="28"/>
        </w:rPr>
        <w:t xml:space="preserve"> скликання</w:t>
      </w:r>
    </w:p>
    <w:p w:rsidR="00313DA6" w:rsidRDefault="00313DA6" w:rsidP="00313DA6">
      <w:pPr>
        <w:ind w:left="180" w:right="-540"/>
      </w:pPr>
      <w:r w:rsidRPr="00871A9F">
        <w:rPr>
          <w:color w:val="000000"/>
          <w:sz w:val="28"/>
          <w:szCs w:val="28"/>
        </w:rPr>
        <w:t>м. Рогатин</w:t>
      </w:r>
    </w:p>
    <w:p w:rsidR="00313DA6" w:rsidRDefault="00313DA6" w:rsidP="00313DA6">
      <w:pPr>
        <w:ind w:left="180" w:right="278"/>
        <w:rPr>
          <w:b/>
          <w:vanish/>
          <w:color w:val="FF0000"/>
          <w:sz w:val="28"/>
          <w:szCs w:val="28"/>
        </w:rPr>
      </w:pPr>
      <w:r w:rsidRPr="008A1C7B">
        <w:rPr>
          <w:b/>
          <w:vanish/>
          <w:color w:val="FF0000"/>
          <w:sz w:val="28"/>
          <w:szCs w:val="28"/>
        </w:rPr>
        <w:t>{name}</w:t>
      </w:r>
    </w:p>
    <w:p w:rsidR="00566645" w:rsidRPr="00622317" w:rsidRDefault="00566645" w:rsidP="00566645">
      <w:pPr>
        <w:pStyle w:val="Default"/>
        <w:rPr>
          <w:b/>
          <w:lang w:val="uk-UA"/>
        </w:rPr>
      </w:pPr>
    </w:p>
    <w:p w:rsidR="00566645" w:rsidRPr="00622317" w:rsidRDefault="00566645" w:rsidP="00566645">
      <w:pPr>
        <w:tabs>
          <w:tab w:val="left" w:pos="7367"/>
        </w:tabs>
        <w:rPr>
          <w:color w:val="000000"/>
          <w:sz w:val="28"/>
          <w:szCs w:val="28"/>
          <w:lang w:val="uk-UA"/>
        </w:rPr>
      </w:pPr>
      <w:r w:rsidRPr="00622317">
        <w:rPr>
          <w:color w:val="000000"/>
          <w:sz w:val="28"/>
          <w:szCs w:val="28"/>
        </w:rPr>
        <w:t xml:space="preserve">Про </w:t>
      </w:r>
      <w:proofErr w:type="spellStart"/>
      <w:r w:rsidRPr="00622317">
        <w:rPr>
          <w:color w:val="000000"/>
          <w:sz w:val="28"/>
          <w:szCs w:val="28"/>
        </w:rPr>
        <w:t>затвердження</w:t>
      </w:r>
      <w:proofErr w:type="spellEnd"/>
      <w:r w:rsidRPr="00622317">
        <w:rPr>
          <w:color w:val="000000"/>
          <w:sz w:val="28"/>
          <w:szCs w:val="28"/>
        </w:rPr>
        <w:t xml:space="preserve"> </w:t>
      </w:r>
      <w:proofErr w:type="spellStart"/>
      <w:r w:rsidRPr="00622317">
        <w:rPr>
          <w:color w:val="000000"/>
          <w:sz w:val="28"/>
          <w:szCs w:val="28"/>
        </w:rPr>
        <w:t>Програми</w:t>
      </w:r>
      <w:proofErr w:type="spellEnd"/>
      <w:r w:rsidRPr="00622317">
        <w:rPr>
          <w:color w:val="000000"/>
          <w:sz w:val="28"/>
          <w:szCs w:val="28"/>
        </w:rPr>
        <w:t xml:space="preserve"> </w:t>
      </w:r>
      <w:proofErr w:type="spellStart"/>
      <w:r w:rsidRPr="00622317">
        <w:rPr>
          <w:color w:val="000000"/>
          <w:sz w:val="28"/>
          <w:szCs w:val="28"/>
        </w:rPr>
        <w:t>забезпечення</w:t>
      </w:r>
      <w:proofErr w:type="spellEnd"/>
      <w:r w:rsidRPr="00622317">
        <w:rPr>
          <w:color w:val="000000"/>
          <w:sz w:val="28"/>
          <w:szCs w:val="28"/>
        </w:rPr>
        <w:t xml:space="preserve"> </w:t>
      </w:r>
    </w:p>
    <w:p w:rsidR="00566645" w:rsidRPr="00622317" w:rsidRDefault="00566645" w:rsidP="00566645">
      <w:pPr>
        <w:tabs>
          <w:tab w:val="left" w:pos="7367"/>
        </w:tabs>
        <w:rPr>
          <w:color w:val="000000"/>
          <w:sz w:val="28"/>
          <w:szCs w:val="28"/>
        </w:rPr>
      </w:pPr>
      <w:proofErr w:type="spellStart"/>
      <w:r w:rsidRPr="00622317">
        <w:rPr>
          <w:color w:val="000000"/>
          <w:sz w:val="28"/>
          <w:szCs w:val="28"/>
        </w:rPr>
        <w:t>проведення</w:t>
      </w:r>
      <w:proofErr w:type="spellEnd"/>
      <w:r w:rsidRPr="00622317">
        <w:rPr>
          <w:color w:val="000000"/>
          <w:sz w:val="28"/>
          <w:szCs w:val="28"/>
        </w:rPr>
        <w:t xml:space="preserve"> </w:t>
      </w:r>
      <w:proofErr w:type="spellStart"/>
      <w:r w:rsidRPr="00622317">
        <w:rPr>
          <w:color w:val="000000"/>
          <w:sz w:val="28"/>
          <w:szCs w:val="28"/>
        </w:rPr>
        <w:t>заходів</w:t>
      </w:r>
      <w:proofErr w:type="spellEnd"/>
      <w:r w:rsidRPr="00622317">
        <w:rPr>
          <w:color w:val="000000"/>
          <w:sz w:val="28"/>
          <w:szCs w:val="28"/>
        </w:rPr>
        <w:t xml:space="preserve"> </w:t>
      </w:r>
      <w:proofErr w:type="spellStart"/>
      <w:r w:rsidRPr="00622317">
        <w:rPr>
          <w:color w:val="000000"/>
          <w:sz w:val="28"/>
          <w:szCs w:val="28"/>
        </w:rPr>
        <w:t>і</w:t>
      </w:r>
      <w:proofErr w:type="spellEnd"/>
      <w:r w:rsidRPr="00622317">
        <w:rPr>
          <w:color w:val="000000"/>
          <w:sz w:val="28"/>
          <w:szCs w:val="28"/>
        </w:rPr>
        <w:t xml:space="preserve"> </w:t>
      </w:r>
      <w:proofErr w:type="spellStart"/>
      <w:r w:rsidRPr="00622317">
        <w:rPr>
          <w:color w:val="000000"/>
          <w:sz w:val="28"/>
          <w:szCs w:val="28"/>
        </w:rPr>
        <w:t>робіт</w:t>
      </w:r>
      <w:proofErr w:type="spellEnd"/>
      <w:r w:rsidRPr="00622317">
        <w:rPr>
          <w:color w:val="000000"/>
          <w:sz w:val="28"/>
          <w:szCs w:val="28"/>
        </w:rPr>
        <w:t xml:space="preserve"> </w:t>
      </w:r>
      <w:proofErr w:type="spellStart"/>
      <w:r w:rsidRPr="00622317">
        <w:rPr>
          <w:color w:val="000000"/>
          <w:sz w:val="28"/>
          <w:szCs w:val="28"/>
        </w:rPr>
        <w:t>з</w:t>
      </w:r>
      <w:proofErr w:type="spellEnd"/>
      <w:r w:rsidRPr="00622317">
        <w:rPr>
          <w:color w:val="000000"/>
          <w:sz w:val="28"/>
          <w:szCs w:val="28"/>
        </w:rPr>
        <w:t xml:space="preserve"> </w:t>
      </w:r>
      <w:proofErr w:type="spellStart"/>
      <w:r w:rsidRPr="00622317">
        <w:rPr>
          <w:color w:val="000000"/>
          <w:sz w:val="28"/>
          <w:szCs w:val="28"/>
        </w:rPr>
        <w:t>мобілізаційної</w:t>
      </w:r>
      <w:proofErr w:type="spellEnd"/>
      <w:r w:rsidRPr="00622317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622317">
        <w:rPr>
          <w:color w:val="000000"/>
          <w:sz w:val="28"/>
          <w:szCs w:val="28"/>
        </w:rPr>
        <w:t>п</w:t>
      </w:r>
      <w:proofErr w:type="gramEnd"/>
      <w:r w:rsidRPr="00622317">
        <w:rPr>
          <w:color w:val="000000"/>
          <w:sz w:val="28"/>
          <w:szCs w:val="28"/>
        </w:rPr>
        <w:t>ідготовки</w:t>
      </w:r>
      <w:proofErr w:type="spellEnd"/>
    </w:p>
    <w:p w:rsidR="00566645" w:rsidRPr="00622317" w:rsidRDefault="00566645" w:rsidP="00566645">
      <w:pPr>
        <w:tabs>
          <w:tab w:val="left" w:pos="7367"/>
        </w:tabs>
        <w:rPr>
          <w:color w:val="000000"/>
          <w:sz w:val="28"/>
          <w:szCs w:val="28"/>
        </w:rPr>
      </w:pPr>
      <w:proofErr w:type="spellStart"/>
      <w:proofErr w:type="gramStart"/>
      <w:r w:rsidRPr="00622317">
        <w:rPr>
          <w:color w:val="000000"/>
          <w:sz w:val="28"/>
          <w:szCs w:val="28"/>
        </w:rPr>
        <w:t>м</w:t>
      </w:r>
      <w:proofErr w:type="gramEnd"/>
      <w:r w:rsidRPr="00622317">
        <w:rPr>
          <w:color w:val="000000"/>
          <w:sz w:val="28"/>
          <w:szCs w:val="28"/>
        </w:rPr>
        <w:t>ісцевого</w:t>
      </w:r>
      <w:proofErr w:type="spellEnd"/>
      <w:r w:rsidRPr="00622317">
        <w:rPr>
          <w:color w:val="000000"/>
          <w:sz w:val="28"/>
          <w:szCs w:val="28"/>
        </w:rPr>
        <w:t xml:space="preserve"> </w:t>
      </w:r>
      <w:proofErr w:type="spellStart"/>
      <w:r w:rsidRPr="00622317">
        <w:rPr>
          <w:color w:val="000000"/>
          <w:sz w:val="28"/>
          <w:szCs w:val="28"/>
        </w:rPr>
        <w:t>значення</w:t>
      </w:r>
      <w:proofErr w:type="spellEnd"/>
      <w:r w:rsidRPr="00622317">
        <w:rPr>
          <w:color w:val="000000"/>
          <w:sz w:val="28"/>
          <w:szCs w:val="28"/>
        </w:rPr>
        <w:t xml:space="preserve">, </w:t>
      </w:r>
      <w:proofErr w:type="spellStart"/>
      <w:r w:rsidRPr="00622317">
        <w:rPr>
          <w:color w:val="000000"/>
          <w:sz w:val="28"/>
          <w:szCs w:val="28"/>
        </w:rPr>
        <w:t>мобілізації</w:t>
      </w:r>
      <w:proofErr w:type="spellEnd"/>
      <w:r w:rsidRPr="00622317">
        <w:rPr>
          <w:color w:val="000000"/>
          <w:sz w:val="28"/>
          <w:szCs w:val="28"/>
        </w:rPr>
        <w:t xml:space="preserve"> та </w:t>
      </w:r>
      <w:proofErr w:type="spellStart"/>
      <w:r w:rsidRPr="00622317">
        <w:rPr>
          <w:color w:val="000000"/>
          <w:sz w:val="28"/>
          <w:szCs w:val="28"/>
        </w:rPr>
        <w:t>територіальної</w:t>
      </w:r>
      <w:proofErr w:type="spellEnd"/>
      <w:r w:rsidRPr="00622317">
        <w:rPr>
          <w:color w:val="000000"/>
          <w:sz w:val="28"/>
          <w:szCs w:val="28"/>
        </w:rPr>
        <w:t xml:space="preserve"> оборони </w:t>
      </w:r>
    </w:p>
    <w:p w:rsidR="00566645" w:rsidRPr="00622317" w:rsidRDefault="00566645" w:rsidP="00566645">
      <w:pPr>
        <w:tabs>
          <w:tab w:val="left" w:pos="7367"/>
        </w:tabs>
        <w:rPr>
          <w:color w:val="000000"/>
          <w:sz w:val="28"/>
          <w:szCs w:val="28"/>
        </w:rPr>
      </w:pPr>
      <w:r w:rsidRPr="00622317">
        <w:rPr>
          <w:color w:val="000000"/>
          <w:sz w:val="28"/>
          <w:szCs w:val="28"/>
        </w:rPr>
        <w:t xml:space="preserve">Рогатинської міської ради на 2023 </w:t>
      </w:r>
      <w:proofErr w:type="spellStart"/>
      <w:proofErr w:type="gramStart"/>
      <w:r w:rsidRPr="00622317">
        <w:rPr>
          <w:color w:val="000000"/>
          <w:sz w:val="28"/>
          <w:szCs w:val="28"/>
        </w:rPr>
        <w:t>р</w:t>
      </w:r>
      <w:proofErr w:type="gramEnd"/>
      <w:r w:rsidRPr="00622317">
        <w:rPr>
          <w:color w:val="000000"/>
          <w:sz w:val="28"/>
          <w:szCs w:val="28"/>
        </w:rPr>
        <w:t>ік</w:t>
      </w:r>
      <w:proofErr w:type="spellEnd"/>
    </w:p>
    <w:p w:rsidR="00313DA6" w:rsidRDefault="00313DA6" w:rsidP="00313DA6">
      <w:pPr>
        <w:ind w:left="180" w:right="278"/>
        <w:rPr>
          <w:b/>
          <w:vanish/>
          <w:color w:val="FF0000"/>
          <w:sz w:val="28"/>
          <w:szCs w:val="28"/>
          <w:lang w:eastAsia="ru-RU"/>
        </w:rPr>
      </w:pPr>
      <w:r>
        <w:rPr>
          <w:b/>
          <w:vanish/>
          <w:color w:val="FF0000"/>
          <w:sz w:val="28"/>
          <w:szCs w:val="28"/>
        </w:rPr>
        <w:t>{</w:t>
      </w:r>
      <w:r>
        <w:rPr>
          <w:b/>
          <w:vanish/>
          <w:color w:val="FF0000"/>
          <w:sz w:val="28"/>
          <w:szCs w:val="28"/>
          <w:lang w:val="en-US"/>
        </w:rPr>
        <w:t>name</w:t>
      </w:r>
      <w:r>
        <w:rPr>
          <w:b/>
          <w:vanish/>
          <w:color w:val="FF0000"/>
          <w:sz w:val="28"/>
          <w:szCs w:val="28"/>
        </w:rPr>
        <w:t>}</w:t>
      </w:r>
    </w:p>
    <w:p w:rsidR="00566645" w:rsidRPr="00622317" w:rsidRDefault="00566645" w:rsidP="00566645">
      <w:pPr>
        <w:rPr>
          <w:b/>
          <w:i/>
          <w:color w:val="000000"/>
          <w:sz w:val="28"/>
          <w:szCs w:val="28"/>
        </w:rPr>
      </w:pPr>
    </w:p>
    <w:p w:rsidR="00566645" w:rsidRPr="00622317" w:rsidRDefault="00566645" w:rsidP="00226776">
      <w:pPr>
        <w:pStyle w:val="af4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22317">
        <w:rPr>
          <w:rFonts w:ascii="Times New Roman" w:hAnsi="Times New Roman"/>
          <w:color w:val="000000"/>
          <w:sz w:val="28"/>
          <w:szCs w:val="28"/>
        </w:rPr>
        <w:t>Керую</w:t>
      </w:r>
      <w:r w:rsidR="00226776" w:rsidRPr="00622317">
        <w:rPr>
          <w:rFonts w:ascii="Times New Roman" w:hAnsi="Times New Roman"/>
          <w:color w:val="000000"/>
          <w:sz w:val="28"/>
          <w:szCs w:val="28"/>
        </w:rPr>
        <w:t>чись статтею 17 Закону України «</w:t>
      </w:r>
      <w:r w:rsidRPr="00622317">
        <w:rPr>
          <w:rFonts w:ascii="Times New Roman" w:hAnsi="Times New Roman"/>
          <w:color w:val="000000"/>
          <w:sz w:val="28"/>
          <w:szCs w:val="28"/>
        </w:rPr>
        <w:t>Про мобіліза</w:t>
      </w:r>
      <w:r w:rsidR="00226776" w:rsidRPr="00622317">
        <w:rPr>
          <w:rFonts w:ascii="Times New Roman" w:hAnsi="Times New Roman"/>
          <w:color w:val="000000"/>
          <w:sz w:val="28"/>
          <w:szCs w:val="28"/>
        </w:rPr>
        <w:t>ційну підготовку та мобілізацію», статтею 1</w:t>
      </w:r>
      <w:r w:rsidR="00E30F83">
        <w:rPr>
          <w:rFonts w:ascii="Times New Roman" w:hAnsi="Times New Roman"/>
          <w:color w:val="000000"/>
          <w:sz w:val="28"/>
          <w:szCs w:val="28"/>
        </w:rPr>
        <w:t>5</w:t>
      </w:r>
      <w:r w:rsidR="00226776" w:rsidRPr="00622317">
        <w:rPr>
          <w:rFonts w:ascii="Times New Roman" w:hAnsi="Times New Roman"/>
          <w:color w:val="000000"/>
          <w:sz w:val="28"/>
          <w:szCs w:val="28"/>
        </w:rPr>
        <w:t xml:space="preserve"> Закону України «Про оборону України»</w:t>
      </w:r>
      <w:r w:rsidRPr="00622317">
        <w:rPr>
          <w:rFonts w:ascii="Times New Roman" w:hAnsi="Times New Roman"/>
          <w:color w:val="000000"/>
          <w:sz w:val="28"/>
          <w:szCs w:val="28"/>
        </w:rPr>
        <w:t>,</w:t>
      </w:r>
      <w:r w:rsidR="004B4CEE">
        <w:rPr>
          <w:rFonts w:ascii="Times New Roman" w:hAnsi="Times New Roman"/>
          <w:color w:val="000000"/>
          <w:sz w:val="28"/>
          <w:szCs w:val="28"/>
        </w:rPr>
        <w:t xml:space="preserve">            </w:t>
      </w:r>
      <w:r w:rsidRPr="00622317">
        <w:rPr>
          <w:rFonts w:ascii="Times New Roman" w:hAnsi="Times New Roman"/>
          <w:color w:val="000000"/>
          <w:sz w:val="28"/>
          <w:szCs w:val="28"/>
        </w:rPr>
        <w:t xml:space="preserve">  ст</w:t>
      </w:r>
      <w:r w:rsidR="00226776" w:rsidRPr="00622317">
        <w:rPr>
          <w:rFonts w:ascii="Times New Roman" w:hAnsi="Times New Roman"/>
          <w:color w:val="000000"/>
          <w:sz w:val="28"/>
          <w:szCs w:val="28"/>
        </w:rPr>
        <w:t>ат</w:t>
      </w:r>
      <w:r w:rsidR="004B4CEE">
        <w:rPr>
          <w:rFonts w:ascii="Times New Roman" w:hAnsi="Times New Roman"/>
          <w:color w:val="000000"/>
          <w:sz w:val="28"/>
          <w:szCs w:val="28"/>
        </w:rPr>
        <w:t>тею</w:t>
      </w:r>
      <w:r w:rsidR="00226776" w:rsidRPr="00622317">
        <w:rPr>
          <w:rFonts w:ascii="Times New Roman" w:hAnsi="Times New Roman"/>
          <w:color w:val="000000"/>
          <w:sz w:val="28"/>
          <w:szCs w:val="28"/>
        </w:rPr>
        <w:t xml:space="preserve"> 26 Закону України «</w:t>
      </w:r>
      <w:r w:rsidR="005C5AC7" w:rsidRPr="00622317">
        <w:rPr>
          <w:rFonts w:ascii="Times New Roman" w:hAnsi="Times New Roman"/>
          <w:color w:val="000000"/>
          <w:sz w:val="28"/>
          <w:szCs w:val="28"/>
        </w:rPr>
        <w:t>Про  місцеве</w:t>
      </w:r>
      <w:r w:rsidR="00226776" w:rsidRPr="00622317">
        <w:rPr>
          <w:rFonts w:ascii="Times New Roman" w:hAnsi="Times New Roman"/>
          <w:color w:val="000000"/>
          <w:sz w:val="28"/>
          <w:szCs w:val="28"/>
        </w:rPr>
        <w:t xml:space="preserve"> самоврядування в Україні»</w:t>
      </w:r>
      <w:r w:rsidRPr="00622317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E05D60" w:rsidRPr="00622317">
        <w:rPr>
          <w:rFonts w:ascii="Times New Roman" w:hAnsi="Times New Roman"/>
          <w:color w:val="000000"/>
          <w:sz w:val="28"/>
          <w:szCs w:val="28"/>
        </w:rPr>
        <w:t xml:space="preserve">розглянувши пропозиції 4 відділу Івано-Франківського районного територіального центру комплектування та соціальної підтримки щодо підтримки заходів мобілізаційної підготовки, мобілізації, призову на військову службу за контрактом </w:t>
      </w:r>
      <w:r w:rsidRPr="00622317">
        <w:rPr>
          <w:rFonts w:ascii="Times New Roman" w:hAnsi="Times New Roman"/>
          <w:color w:val="000000"/>
          <w:sz w:val="28"/>
          <w:szCs w:val="28"/>
        </w:rPr>
        <w:t>з метою забезпечення реалізації заходів мобілізаційної підготовки та завдань територіальної оборони</w:t>
      </w:r>
      <w:r w:rsidR="00226776" w:rsidRPr="00622317">
        <w:rPr>
          <w:rFonts w:ascii="Times New Roman" w:hAnsi="Times New Roman"/>
          <w:color w:val="000000"/>
          <w:sz w:val="28"/>
          <w:szCs w:val="28"/>
        </w:rPr>
        <w:t>,</w:t>
      </w:r>
      <w:r w:rsidR="000B2B0A" w:rsidRPr="006223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26776" w:rsidRPr="00622317">
        <w:rPr>
          <w:rFonts w:ascii="Times New Roman" w:hAnsi="Times New Roman"/>
          <w:color w:val="000000"/>
          <w:sz w:val="28"/>
          <w:szCs w:val="28"/>
        </w:rPr>
        <w:t>міська рада ВИРІШИЛА:</w:t>
      </w:r>
    </w:p>
    <w:p w:rsidR="00226776" w:rsidRPr="00622317" w:rsidRDefault="00E05D60" w:rsidP="00226776">
      <w:pPr>
        <w:numPr>
          <w:ilvl w:val="0"/>
          <w:numId w:val="11"/>
        </w:numPr>
        <w:tabs>
          <w:tab w:val="left" w:pos="851"/>
          <w:tab w:val="left" w:pos="7367"/>
        </w:tabs>
        <w:ind w:left="0" w:firstLine="567"/>
        <w:jc w:val="both"/>
        <w:rPr>
          <w:color w:val="000000"/>
          <w:sz w:val="28"/>
          <w:szCs w:val="28"/>
          <w:lang w:val="uk-UA"/>
        </w:rPr>
      </w:pPr>
      <w:r w:rsidRPr="00622317">
        <w:rPr>
          <w:color w:val="000000"/>
          <w:sz w:val="28"/>
          <w:szCs w:val="28"/>
          <w:lang w:val="uk-UA"/>
        </w:rPr>
        <w:t xml:space="preserve">Затвердити Програму забезпечення проведення заходів і робіт з </w:t>
      </w:r>
      <w:r w:rsidR="000B2B0A" w:rsidRPr="00622317">
        <w:rPr>
          <w:color w:val="000000"/>
          <w:sz w:val="28"/>
          <w:szCs w:val="28"/>
          <w:lang w:val="uk-UA"/>
        </w:rPr>
        <w:t xml:space="preserve">  </w:t>
      </w:r>
      <w:r w:rsidRPr="00622317">
        <w:rPr>
          <w:color w:val="000000"/>
          <w:sz w:val="28"/>
          <w:szCs w:val="28"/>
          <w:lang w:val="uk-UA"/>
        </w:rPr>
        <w:t xml:space="preserve">мобілізаційної підготовки місцевого значення, мобілізації та </w:t>
      </w:r>
      <w:r w:rsidR="00226776" w:rsidRPr="00622317">
        <w:rPr>
          <w:color w:val="000000"/>
          <w:sz w:val="28"/>
          <w:szCs w:val="28"/>
          <w:lang w:val="uk-UA"/>
        </w:rPr>
        <w:t xml:space="preserve">  </w:t>
      </w:r>
      <w:r w:rsidRPr="00622317">
        <w:rPr>
          <w:color w:val="000000"/>
          <w:sz w:val="28"/>
          <w:szCs w:val="28"/>
          <w:lang w:val="uk-UA"/>
        </w:rPr>
        <w:t>територіальної оборони Рогатинської міської ради на 2023 рік</w:t>
      </w:r>
      <w:r w:rsidR="00566645" w:rsidRPr="00622317">
        <w:rPr>
          <w:color w:val="000000"/>
          <w:sz w:val="28"/>
          <w:szCs w:val="28"/>
          <w:lang w:val="uk-UA"/>
        </w:rPr>
        <w:t>, додається (далі – Програма)</w:t>
      </w:r>
      <w:r w:rsidRPr="00622317">
        <w:rPr>
          <w:color w:val="000000"/>
          <w:sz w:val="28"/>
          <w:szCs w:val="28"/>
          <w:lang w:val="uk-UA"/>
        </w:rPr>
        <w:t>.</w:t>
      </w:r>
    </w:p>
    <w:p w:rsidR="00566645" w:rsidRPr="00622317" w:rsidRDefault="00566645" w:rsidP="00226776">
      <w:pPr>
        <w:numPr>
          <w:ilvl w:val="0"/>
          <w:numId w:val="11"/>
        </w:numPr>
        <w:tabs>
          <w:tab w:val="left" w:pos="851"/>
          <w:tab w:val="left" w:pos="7367"/>
        </w:tabs>
        <w:ind w:left="0" w:firstLine="567"/>
        <w:jc w:val="both"/>
        <w:rPr>
          <w:color w:val="000000"/>
          <w:sz w:val="28"/>
          <w:szCs w:val="28"/>
          <w:lang w:val="uk-UA"/>
        </w:rPr>
      </w:pPr>
      <w:r w:rsidRPr="00622317">
        <w:rPr>
          <w:color w:val="000000"/>
          <w:sz w:val="28"/>
          <w:szCs w:val="28"/>
          <w:lang w:val="uk-UA"/>
        </w:rPr>
        <w:t>Фінансовому відділу виконавчого комітету міської ради забезпечити фінансування Програми в межах коштів, передбачених бюджетом Рогатинської місько</w:t>
      </w:r>
      <w:r w:rsidR="00E05D60" w:rsidRPr="00622317">
        <w:rPr>
          <w:color w:val="000000"/>
          <w:sz w:val="28"/>
          <w:szCs w:val="28"/>
          <w:lang w:val="uk-UA"/>
        </w:rPr>
        <w:t>ї територіальної громади на 2023</w:t>
      </w:r>
      <w:r w:rsidRPr="00622317">
        <w:rPr>
          <w:color w:val="000000"/>
          <w:sz w:val="28"/>
          <w:szCs w:val="28"/>
          <w:lang w:val="uk-UA"/>
        </w:rPr>
        <w:t xml:space="preserve"> рік.</w:t>
      </w:r>
    </w:p>
    <w:p w:rsidR="00566645" w:rsidRPr="00622317" w:rsidRDefault="00566645" w:rsidP="00226776">
      <w:pPr>
        <w:pStyle w:val="Default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622317">
        <w:rPr>
          <w:sz w:val="28"/>
          <w:szCs w:val="28"/>
          <w:lang w:val="uk-UA"/>
        </w:rPr>
        <w:t>Контроль за виконанням даного рішення покласти  на постійну комісію міської ради з питань стратегічного розвитку, бюджету і фінансів, комунальної власності та регуляторної політики (голова комісії – Тетяна Винник).</w:t>
      </w:r>
    </w:p>
    <w:p w:rsidR="00566645" w:rsidRPr="00622317" w:rsidRDefault="00566645" w:rsidP="00226776">
      <w:pPr>
        <w:pStyle w:val="Default"/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</w:p>
    <w:p w:rsidR="00566645" w:rsidRPr="00622317" w:rsidRDefault="00566645" w:rsidP="005C5AC7">
      <w:pPr>
        <w:pStyle w:val="Default"/>
        <w:jc w:val="both"/>
        <w:rPr>
          <w:sz w:val="28"/>
          <w:szCs w:val="28"/>
          <w:lang w:val="uk-UA"/>
        </w:rPr>
      </w:pPr>
    </w:p>
    <w:p w:rsidR="00566645" w:rsidRPr="00622317" w:rsidRDefault="00566645" w:rsidP="005C5AC7">
      <w:pPr>
        <w:pStyle w:val="Default"/>
        <w:jc w:val="both"/>
        <w:rPr>
          <w:sz w:val="28"/>
          <w:szCs w:val="28"/>
          <w:lang w:val="uk-UA"/>
        </w:rPr>
      </w:pPr>
      <w:r w:rsidRPr="00622317">
        <w:rPr>
          <w:sz w:val="28"/>
          <w:szCs w:val="28"/>
          <w:lang w:val="uk-UA"/>
        </w:rPr>
        <w:t>Міський голова</w:t>
      </w:r>
      <w:r w:rsidRPr="00622317">
        <w:rPr>
          <w:sz w:val="28"/>
          <w:szCs w:val="28"/>
          <w:lang w:val="uk-UA"/>
        </w:rPr>
        <w:tab/>
      </w:r>
      <w:r w:rsidRPr="00622317">
        <w:rPr>
          <w:sz w:val="28"/>
          <w:szCs w:val="28"/>
          <w:lang w:val="uk-UA"/>
        </w:rPr>
        <w:tab/>
      </w:r>
      <w:r w:rsidRPr="00622317">
        <w:rPr>
          <w:sz w:val="28"/>
          <w:szCs w:val="28"/>
          <w:lang w:val="uk-UA"/>
        </w:rPr>
        <w:tab/>
      </w:r>
      <w:r w:rsidRPr="00622317">
        <w:rPr>
          <w:sz w:val="28"/>
          <w:szCs w:val="28"/>
          <w:lang w:val="uk-UA"/>
        </w:rPr>
        <w:tab/>
      </w:r>
      <w:r w:rsidRPr="00622317">
        <w:rPr>
          <w:sz w:val="28"/>
          <w:szCs w:val="28"/>
          <w:lang w:val="uk-UA"/>
        </w:rPr>
        <w:tab/>
      </w:r>
      <w:r w:rsidRPr="00622317">
        <w:rPr>
          <w:sz w:val="28"/>
          <w:szCs w:val="28"/>
          <w:lang w:val="uk-UA"/>
        </w:rPr>
        <w:tab/>
      </w:r>
      <w:r w:rsidRPr="00622317">
        <w:rPr>
          <w:sz w:val="28"/>
          <w:szCs w:val="28"/>
          <w:lang w:val="uk-UA"/>
        </w:rPr>
        <w:tab/>
      </w:r>
      <w:r w:rsidRPr="00622317">
        <w:rPr>
          <w:sz w:val="28"/>
          <w:szCs w:val="28"/>
          <w:lang w:val="uk-UA"/>
        </w:rPr>
        <w:tab/>
        <w:t>Сергій НАСАЛИК</w:t>
      </w:r>
    </w:p>
    <w:p w:rsidR="00566645" w:rsidRPr="00622317" w:rsidRDefault="00566645" w:rsidP="00566645">
      <w:pPr>
        <w:pStyle w:val="Default"/>
        <w:jc w:val="both"/>
        <w:rPr>
          <w:sz w:val="28"/>
          <w:szCs w:val="28"/>
          <w:lang w:val="uk-UA"/>
        </w:rPr>
      </w:pPr>
    </w:p>
    <w:p w:rsidR="00566645" w:rsidRPr="00622317" w:rsidRDefault="00566645" w:rsidP="00566645">
      <w:pPr>
        <w:pStyle w:val="Default"/>
        <w:jc w:val="both"/>
        <w:rPr>
          <w:sz w:val="28"/>
          <w:szCs w:val="28"/>
          <w:lang w:val="uk-UA"/>
        </w:rPr>
      </w:pPr>
    </w:p>
    <w:p w:rsidR="00226776" w:rsidRDefault="00226776" w:rsidP="00566645">
      <w:pPr>
        <w:pStyle w:val="Default"/>
        <w:jc w:val="both"/>
        <w:rPr>
          <w:sz w:val="28"/>
          <w:szCs w:val="28"/>
          <w:lang w:val="uk-UA"/>
        </w:rPr>
      </w:pPr>
    </w:p>
    <w:p w:rsidR="00EF27AA" w:rsidRDefault="00EF27AA" w:rsidP="00566645">
      <w:pPr>
        <w:pStyle w:val="Default"/>
        <w:jc w:val="both"/>
        <w:rPr>
          <w:sz w:val="28"/>
          <w:szCs w:val="28"/>
          <w:lang w:val="uk-UA"/>
        </w:rPr>
      </w:pPr>
    </w:p>
    <w:p w:rsidR="00EF27AA" w:rsidRDefault="00EF27AA" w:rsidP="00566645">
      <w:pPr>
        <w:pStyle w:val="Default"/>
        <w:jc w:val="both"/>
        <w:rPr>
          <w:sz w:val="28"/>
          <w:szCs w:val="28"/>
          <w:lang w:val="uk-UA"/>
        </w:rPr>
      </w:pPr>
    </w:p>
    <w:p w:rsidR="00EF27AA" w:rsidRPr="00622317" w:rsidRDefault="00EF27AA" w:rsidP="00566645">
      <w:pPr>
        <w:pStyle w:val="Default"/>
        <w:jc w:val="both"/>
        <w:rPr>
          <w:sz w:val="28"/>
          <w:szCs w:val="28"/>
          <w:lang w:val="uk-UA"/>
        </w:rPr>
      </w:pPr>
    </w:p>
    <w:p w:rsidR="00226776" w:rsidRPr="00622317" w:rsidRDefault="00226776" w:rsidP="00566645">
      <w:pPr>
        <w:pStyle w:val="Default"/>
        <w:jc w:val="both"/>
        <w:rPr>
          <w:sz w:val="28"/>
          <w:szCs w:val="28"/>
          <w:lang w:val="uk-UA"/>
        </w:rPr>
      </w:pPr>
    </w:p>
    <w:tbl>
      <w:tblPr>
        <w:tblW w:w="0" w:type="auto"/>
        <w:tblLook w:val="04A0"/>
      </w:tblPr>
      <w:tblGrid>
        <w:gridCol w:w="1384"/>
        <w:gridCol w:w="2835"/>
      </w:tblGrid>
      <w:tr w:rsidR="00EF27AA" w:rsidRPr="004B4CEE" w:rsidTr="00EF27AA">
        <w:tc>
          <w:tcPr>
            <w:tcW w:w="1384" w:type="dxa"/>
            <w:shd w:val="clear" w:color="auto" w:fill="auto"/>
          </w:tcPr>
          <w:p w:rsidR="00566645" w:rsidRPr="00622317" w:rsidRDefault="00566645" w:rsidP="005A4361">
            <w:pPr>
              <w:jc w:val="both"/>
              <w:rPr>
                <w:rFonts w:eastAsia="Calibri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566645" w:rsidRPr="00622317" w:rsidRDefault="00E05D60" w:rsidP="005A4361">
            <w:pPr>
              <w:jc w:val="both"/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622317">
              <w:rPr>
                <w:rFonts w:eastAsia="Calibri"/>
                <w:color w:val="000000"/>
                <w:sz w:val="22"/>
                <w:szCs w:val="22"/>
                <w:lang w:val="uk-UA"/>
              </w:rPr>
              <w:t>Додаток</w:t>
            </w:r>
          </w:p>
          <w:p w:rsidR="00566645" w:rsidRPr="00622317" w:rsidRDefault="00E05D60" w:rsidP="005A4361">
            <w:pPr>
              <w:jc w:val="both"/>
              <w:rPr>
                <w:rFonts w:eastAsia="Calibri"/>
                <w:color w:val="000000"/>
                <w:sz w:val="22"/>
                <w:szCs w:val="22"/>
                <w:lang w:val="uk-UA"/>
              </w:rPr>
            </w:pPr>
            <w:r w:rsidRPr="00622317">
              <w:rPr>
                <w:rFonts w:eastAsia="Calibri"/>
                <w:color w:val="000000"/>
                <w:sz w:val="22"/>
                <w:szCs w:val="22"/>
                <w:lang w:val="uk-UA"/>
              </w:rPr>
              <w:t xml:space="preserve">до рішення </w:t>
            </w:r>
            <w:r w:rsidR="00226776" w:rsidRPr="00622317">
              <w:rPr>
                <w:rFonts w:eastAsia="Calibri"/>
                <w:color w:val="000000"/>
                <w:sz w:val="22"/>
                <w:szCs w:val="22"/>
                <w:lang w:val="uk-UA"/>
              </w:rPr>
              <w:t>30</w:t>
            </w:r>
            <w:r w:rsidR="00566645" w:rsidRPr="00622317">
              <w:rPr>
                <w:rFonts w:eastAsia="Calibri"/>
                <w:color w:val="000000"/>
                <w:sz w:val="22"/>
                <w:szCs w:val="22"/>
                <w:lang w:val="uk-UA"/>
              </w:rPr>
              <w:t xml:space="preserve"> сесії</w:t>
            </w:r>
          </w:p>
          <w:p w:rsidR="00566645" w:rsidRPr="00EF27AA" w:rsidRDefault="00566645" w:rsidP="00EF27AA">
            <w:pPr>
              <w:jc w:val="both"/>
              <w:rPr>
                <w:rFonts w:eastAsia="Calibri"/>
                <w:color w:val="000000"/>
                <w:sz w:val="28"/>
                <w:szCs w:val="28"/>
                <w:lang w:val="uk-UA"/>
              </w:rPr>
            </w:pPr>
            <w:r w:rsidRPr="00622317">
              <w:rPr>
                <w:rFonts w:eastAsia="Calibri"/>
                <w:color w:val="000000"/>
                <w:sz w:val="22"/>
                <w:szCs w:val="22"/>
                <w:lang w:val="uk-UA"/>
              </w:rPr>
              <w:t>Рогатинської міської ради</w:t>
            </w:r>
            <w:r w:rsidR="00EF27AA">
              <w:rPr>
                <w:rFonts w:eastAsia="Calibri"/>
                <w:color w:val="000000"/>
                <w:sz w:val="22"/>
                <w:szCs w:val="22"/>
                <w:lang w:val="uk-UA"/>
              </w:rPr>
              <w:t xml:space="preserve"> </w:t>
            </w:r>
            <w:r w:rsidR="00E05D60" w:rsidRPr="00EF27AA">
              <w:rPr>
                <w:rFonts w:eastAsia="Calibri"/>
                <w:color w:val="000000"/>
                <w:sz w:val="22"/>
                <w:szCs w:val="22"/>
                <w:lang w:val="uk-UA"/>
              </w:rPr>
              <w:t xml:space="preserve">від </w:t>
            </w:r>
            <w:r w:rsidR="00226776" w:rsidRPr="00622317">
              <w:rPr>
                <w:rFonts w:eastAsia="Calibri"/>
                <w:color w:val="000000"/>
                <w:sz w:val="22"/>
                <w:szCs w:val="22"/>
                <w:lang w:val="uk-UA"/>
              </w:rPr>
              <w:t>27</w:t>
            </w:r>
            <w:r w:rsidR="00E05D60" w:rsidRPr="00EF27AA">
              <w:rPr>
                <w:rFonts w:eastAsia="Calibri"/>
                <w:color w:val="000000"/>
                <w:sz w:val="22"/>
                <w:szCs w:val="22"/>
                <w:lang w:val="uk-UA"/>
              </w:rPr>
              <w:t>.</w:t>
            </w:r>
            <w:r w:rsidR="00226776" w:rsidRPr="00622317">
              <w:rPr>
                <w:rFonts w:eastAsia="Calibri"/>
                <w:color w:val="000000"/>
                <w:sz w:val="22"/>
                <w:szCs w:val="22"/>
                <w:lang w:val="uk-UA"/>
              </w:rPr>
              <w:t>10.</w:t>
            </w:r>
            <w:r w:rsidR="00E05D60" w:rsidRPr="00EF27AA">
              <w:rPr>
                <w:rFonts w:eastAsia="Calibri"/>
                <w:color w:val="000000"/>
                <w:sz w:val="22"/>
                <w:szCs w:val="22"/>
                <w:lang w:val="uk-UA"/>
              </w:rPr>
              <w:t xml:space="preserve">2022 </w:t>
            </w:r>
            <w:r w:rsidR="00EF27AA">
              <w:rPr>
                <w:rFonts w:eastAsia="Calibri"/>
                <w:color w:val="000000"/>
                <w:sz w:val="22"/>
                <w:szCs w:val="22"/>
                <w:lang w:val="uk-UA"/>
              </w:rPr>
              <w:t xml:space="preserve">р. </w:t>
            </w:r>
            <w:r w:rsidR="00E05D60" w:rsidRPr="00EF27AA">
              <w:rPr>
                <w:rFonts w:eastAsia="Calibri"/>
                <w:color w:val="000000"/>
                <w:sz w:val="22"/>
                <w:szCs w:val="22"/>
                <w:lang w:val="uk-UA"/>
              </w:rPr>
              <w:t>№</w:t>
            </w:r>
            <w:r w:rsidR="00E05D60" w:rsidRPr="00EF27AA">
              <w:rPr>
                <w:rFonts w:eastAsia="Calibri"/>
                <w:color w:val="000000"/>
                <w:sz w:val="28"/>
                <w:szCs w:val="28"/>
                <w:lang w:val="uk-UA"/>
              </w:rPr>
              <w:t xml:space="preserve"> </w:t>
            </w:r>
            <w:r w:rsidR="00EF27AA" w:rsidRPr="00EF27AA">
              <w:rPr>
                <w:rFonts w:eastAsia="Calibri"/>
                <w:color w:val="000000"/>
                <w:sz w:val="22"/>
                <w:szCs w:val="22"/>
                <w:lang w:val="uk-UA"/>
              </w:rPr>
              <w:t>5131</w:t>
            </w:r>
          </w:p>
        </w:tc>
      </w:tr>
    </w:tbl>
    <w:p w:rsidR="00566645" w:rsidRPr="00EF27AA" w:rsidRDefault="00566645" w:rsidP="00566645">
      <w:pPr>
        <w:jc w:val="both"/>
        <w:rPr>
          <w:color w:val="000000"/>
          <w:sz w:val="28"/>
          <w:szCs w:val="28"/>
          <w:lang w:val="uk-UA" w:eastAsia="en-US"/>
        </w:rPr>
      </w:pPr>
    </w:p>
    <w:p w:rsidR="00887F9A" w:rsidRPr="00EF27AA" w:rsidRDefault="00887F9A" w:rsidP="00226776">
      <w:pPr>
        <w:tabs>
          <w:tab w:val="left" w:pos="7367"/>
        </w:tabs>
        <w:jc w:val="center"/>
        <w:rPr>
          <w:color w:val="000000"/>
          <w:sz w:val="28"/>
          <w:szCs w:val="28"/>
          <w:lang w:val="uk-UA"/>
        </w:rPr>
      </w:pPr>
      <w:r w:rsidRPr="00EF27AA">
        <w:rPr>
          <w:color w:val="000000"/>
          <w:sz w:val="28"/>
          <w:szCs w:val="28"/>
          <w:lang w:val="uk-UA"/>
        </w:rPr>
        <w:t>Програм</w:t>
      </w:r>
      <w:r w:rsidRPr="00622317">
        <w:rPr>
          <w:color w:val="000000"/>
          <w:sz w:val="28"/>
          <w:szCs w:val="28"/>
          <w:lang w:val="uk-UA"/>
        </w:rPr>
        <w:t>а</w:t>
      </w:r>
    </w:p>
    <w:p w:rsidR="00887F9A" w:rsidRPr="00622317" w:rsidRDefault="00887F9A" w:rsidP="00226776">
      <w:pPr>
        <w:tabs>
          <w:tab w:val="left" w:pos="7367"/>
        </w:tabs>
        <w:jc w:val="center"/>
        <w:rPr>
          <w:color w:val="000000"/>
          <w:sz w:val="28"/>
          <w:szCs w:val="28"/>
          <w:lang w:val="uk-UA"/>
        </w:rPr>
      </w:pPr>
      <w:r w:rsidRPr="00EF27AA">
        <w:rPr>
          <w:color w:val="000000"/>
          <w:sz w:val="28"/>
          <w:szCs w:val="28"/>
          <w:lang w:val="uk-UA"/>
        </w:rPr>
        <w:t xml:space="preserve">забезпечення </w:t>
      </w:r>
      <w:r w:rsidRPr="00622317">
        <w:rPr>
          <w:color w:val="000000"/>
          <w:sz w:val="28"/>
          <w:szCs w:val="28"/>
          <w:lang w:val="uk-UA"/>
        </w:rPr>
        <w:t xml:space="preserve"> </w:t>
      </w:r>
      <w:r w:rsidRPr="00EF27AA">
        <w:rPr>
          <w:color w:val="000000"/>
          <w:sz w:val="28"/>
          <w:szCs w:val="28"/>
          <w:lang w:val="uk-UA"/>
        </w:rPr>
        <w:t>проведення заходів і робіт з мобілізаційної підготовки</w:t>
      </w:r>
    </w:p>
    <w:p w:rsidR="00887F9A" w:rsidRPr="00622317" w:rsidRDefault="00887F9A" w:rsidP="00226776">
      <w:pPr>
        <w:tabs>
          <w:tab w:val="left" w:pos="7367"/>
        </w:tabs>
        <w:jc w:val="center"/>
        <w:rPr>
          <w:color w:val="000000"/>
          <w:sz w:val="28"/>
          <w:szCs w:val="28"/>
        </w:rPr>
      </w:pPr>
      <w:r w:rsidRPr="00EF27AA">
        <w:rPr>
          <w:color w:val="000000"/>
          <w:sz w:val="28"/>
          <w:szCs w:val="28"/>
          <w:lang w:val="uk-UA"/>
        </w:rPr>
        <w:t xml:space="preserve">місцевого значення, мобілізації та </w:t>
      </w:r>
      <w:proofErr w:type="spellStart"/>
      <w:r w:rsidRPr="00EF27AA">
        <w:rPr>
          <w:color w:val="000000"/>
          <w:sz w:val="28"/>
          <w:szCs w:val="28"/>
          <w:lang w:val="uk-UA"/>
        </w:rPr>
        <w:t>територіаль</w:t>
      </w:r>
      <w:r w:rsidRPr="00622317">
        <w:rPr>
          <w:color w:val="000000"/>
          <w:sz w:val="28"/>
          <w:szCs w:val="28"/>
        </w:rPr>
        <w:t>ної</w:t>
      </w:r>
      <w:proofErr w:type="spellEnd"/>
      <w:r w:rsidRPr="00622317">
        <w:rPr>
          <w:color w:val="000000"/>
          <w:sz w:val="28"/>
          <w:szCs w:val="28"/>
        </w:rPr>
        <w:t xml:space="preserve"> оборони</w:t>
      </w:r>
    </w:p>
    <w:p w:rsidR="00887F9A" w:rsidRPr="00622317" w:rsidRDefault="00887F9A" w:rsidP="00226776">
      <w:pPr>
        <w:tabs>
          <w:tab w:val="left" w:pos="7367"/>
        </w:tabs>
        <w:jc w:val="center"/>
        <w:rPr>
          <w:color w:val="000000"/>
          <w:sz w:val="28"/>
          <w:szCs w:val="28"/>
        </w:rPr>
      </w:pPr>
      <w:r w:rsidRPr="00622317">
        <w:rPr>
          <w:color w:val="000000"/>
          <w:sz w:val="28"/>
          <w:szCs w:val="28"/>
        </w:rPr>
        <w:t xml:space="preserve">Рогатинської міської ради на 2023 </w:t>
      </w:r>
      <w:proofErr w:type="spellStart"/>
      <w:proofErr w:type="gramStart"/>
      <w:r w:rsidRPr="00622317">
        <w:rPr>
          <w:color w:val="000000"/>
          <w:sz w:val="28"/>
          <w:szCs w:val="28"/>
        </w:rPr>
        <w:t>р</w:t>
      </w:r>
      <w:proofErr w:type="gramEnd"/>
      <w:r w:rsidRPr="00622317">
        <w:rPr>
          <w:color w:val="000000"/>
          <w:sz w:val="28"/>
          <w:szCs w:val="28"/>
        </w:rPr>
        <w:t>ік</w:t>
      </w:r>
      <w:proofErr w:type="spellEnd"/>
    </w:p>
    <w:p w:rsidR="00566645" w:rsidRPr="00622317" w:rsidRDefault="00566645" w:rsidP="00566645">
      <w:pPr>
        <w:pStyle w:val="Default"/>
        <w:ind w:left="5664" w:firstLine="708"/>
        <w:rPr>
          <w:sz w:val="28"/>
          <w:szCs w:val="28"/>
          <w:lang w:val="uk-UA"/>
        </w:rPr>
      </w:pPr>
    </w:p>
    <w:p w:rsidR="00566645" w:rsidRPr="00622317" w:rsidRDefault="00566645" w:rsidP="00566645">
      <w:pPr>
        <w:pStyle w:val="Default"/>
        <w:ind w:left="284"/>
        <w:jc w:val="center"/>
        <w:rPr>
          <w:b/>
          <w:sz w:val="28"/>
          <w:szCs w:val="28"/>
          <w:lang w:val="uk-UA"/>
        </w:rPr>
      </w:pPr>
    </w:p>
    <w:p w:rsidR="00566645" w:rsidRPr="00622317" w:rsidRDefault="00566645" w:rsidP="00566645">
      <w:pPr>
        <w:jc w:val="center"/>
        <w:rPr>
          <w:b/>
          <w:bCs/>
          <w:color w:val="000000"/>
          <w:sz w:val="28"/>
          <w:szCs w:val="28"/>
          <w:lang w:val="uk-UA"/>
        </w:rPr>
      </w:pPr>
      <w:r w:rsidRPr="00622317">
        <w:rPr>
          <w:b/>
          <w:bCs/>
          <w:color w:val="000000"/>
          <w:sz w:val="28"/>
          <w:szCs w:val="28"/>
        </w:rPr>
        <w:t xml:space="preserve">1. Паспорт </w:t>
      </w:r>
      <w:proofErr w:type="spellStart"/>
      <w:r w:rsidRPr="00622317">
        <w:rPr>
          <w:b/>
          <w:bCs/>
          <w:color w:val="000000"/>
          <w:sz w:val="28"/>
          <w:szCs w:val="28"/>
        </w:rPr>
        <w:t>Програми</w:t>
      </w:r>
      <w:proofErr w:type="spellEnd"/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7"/>
        <w:gridCol w:w="4061"/>
        <w:gridCol w:w="5049"/>
      </w:tblGrid>
      <w:tr w:rsidR="00566645" w:rsidRPr="00622317" w:rsidTr="00566645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45" w:rsidRPr="00622317" w:rsidRDefault="00566645">
            <w:pPr>
              <w:jc w:val="center"/>
              <w:rPr>
                <w:color w:val="000000"/>
              </w:rPr>
            </w:pPr>
            <w:r w:rsidRPr="00622317">
              <w:rPr>
                <w:color w:val="000000"/>
              </w:rPr>
              <w:t>1.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45" w:rsidRPr="00622317" w:rsidRDefault="00566645">
            <w:pPr>
              <w:rPr>
                <w:color w:val="000000"/>
              </w:rPr>
            </w:pPr>
            <w:proofErr w:type="spellStart"/>
            <w:r w:rsidRPr="00622317">
              <w:rPr>
                <w:color w:val="000000"/>
              </w:rPr>
              <w:t>Ініціатор</w:t>
            </w:r>
            <w:proofErr w:type="spellEnd"/>
            <w:r w:rsidRPr="00622317">
              <w:rPr>
                <w:color w:val="000000"/>
              </w:rPr>
              <w:t xml:space="preserve"> </w:t>
            </w:r>
            <w:proofErr w:type="spellStart"/>
            <w:r w:rsidRPr="00622317">
              <w:rPr>
                <w:color w:val="000000"/>
              </w:rPr>
              <w:t>розроблення</w:t>
            </w:r>
            <w:proofErr w:type="spellEnd"/>
            <w:r w:rsidRPr="00622317">
              <w:rPr>
                <w:color w:val="000000"/>
              </w:rPr>
              <w:t xml:space="preserve"> </w:t>
            </w:r>
            <w:proofErr w:type="spellStart"/>
            <w:r w:rsidRPr="00622317">
              <w:rPr>
                <w:color w:val="000000"/>
              </w:rPr>
              <w:t>програми</w:t>
            </w:r>
            <w:proofErr w:type="spellEnd"/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45" w:rsidRPr="00622317" w:rsidRDefault="00566645">
            <w:pPr>
              <w:rPr>
                <w:color w:val="000000"/>
                <w:lang w:val="uk-UA"/>
              </w:rPr>
            </w:pPr>
            <w:r w:rsidRPr="00622317">
              <w:rPr>
                <w:color w:val="000000"/>
              </w:rPr>
              <w:t xml:space="preserve">Рогатинська </w:t>
            </w:r>
            <w:proofErr w:type="spellStart"/>
            <w:r w:rsidRPr="00622317">
              <w:rPr>
                <w:color w:val="000000"/>
              </w:rPr>
              <w:t>міська</w:t>
            </w:r>
            <w:proofErr w:type="spellEnd"/>
            <w:r w:rsidRPr="00622317">
              <w:rPr>
                <w:color w:val="000000"/>
              </w:rPr>
              <w:t xml:space="preserve"> рада</w:t>
            </w:r>
          </w:p>
        </w:tc>
      </w:tr>
      <w:tr w:rsidR="00566645" w:rsidRPr="00622317" w:rsidTr="00566645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45" w:rsidRPr="00622317" w:rsidRDefault="00566645">
            <w:pPr>
              <w:jc w:val="center"/>
              <w:rPr>
                <w:color w:val="000000"/>
              </w:rPr>
            </w:pPr>
            <w:r w:rsidRPr="00622317">
              <w:rPr>
                <w:color w:val="000000"/>
              </w:rPr>
              <w:t>2.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45" w:rsidRPr="00622317" w:rsidRDefault="00566645">
            <w:pPr>
              <w:rPr>
                <w:color w:val="000000"/>
              </w:rPr>
            </w:pPr>
            <w:proofErr w:type="spellStart"/>
            <w:r w:rsidRPr="00622317">
              <w:rPr>
                <w:color w:val="000000"/>
              </w:rPr>
              <w:t>Розробник</w:t>
            </w:r>
            <w:proofErr w:type="spellEnd"/>
            <w:r w:rsidRPr="00622317">
              <w:rPr>
                <w:color w:val="000000"/>
              </w:rPr>
              <w:t xml:space="preserve"> </w:t>
            </w:r>
            <w:proofErr w:type="spellStart"/>
            <w:r w:rsidRPr="00622317">
              <w:rPr>
                <w:color w:val="000000"/>
              </w:rPr>
              <w:t>програми</w:t>
            </w:r>
            <w:proofErr w:type="spellEnd"/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45" w:rsidRPr="00622317" w:rsidRDefault="00566645">
            <w:pPr>
              <w:rPr>
                <w:color w:val="000000"/>
              </w:rPr>
            </w:pPr>
            <w:proofErr w:type="spellStart"/>
            <w:r w:rsidRPr="00622317">
              <w:rPr>
                <w:color w:val="000000"/>
              </w:rPr>
              <w:t>виконавчий</w:t>
            </w:r>
            <w:proofErr w:type="spellEnd"/>
            <w:r w:rsidRPr="00622317">
              <w:rPr>
                <w:color w:val="000000"/>
              </w:rPr>
              <w:t xml:space="preserve"> </w:t>
            </w:r>
            <w:proofErr w:type="spellStart"/>
            <w:r w:rsidRPr="00622317">
              <w:rPr>
                <w:color w:val="000000"/>
              </w:rPr>
              <w:t>комітет</w:t>
            </w:r>
            <w:proofErr w:type="spellEnd"/>
            <w:r w:rsidRPr="00622317">
              <w:rPr>
                <w:color w:val="000000"/>
              </w:rPr>
              <w:t xml:space="preserve"> міської </w:t>
            </w:r>
            <w:proofErr w:type="gramStart"/>
            <w:r w:rsidRPr="00622317">
              <w:rPr>
                <w:color w:val="000000"/>
              </w:rPr>
              <w:t>ради</w:t>
            </w:r>
            <w:proofErr w:type="gramEnd"/>
          </w:p>
        </w:tc>
      </w:tr>
      <w:tr w:rsidR="00566645" w:rsidRPr="00622317" w:rsidTr="00566645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45" w:rsidRPr="00622317" w:rsidRDefault="00566645">
            <w:pPr>
              <w:jc w:val="center"/>
              <w:rPr>
                <w:color w:val="000000"/>
              </w:rPr>
            </w:pPr>
            <w:r w:rsidRPr="00622317">
              <w:rPr>
                <w:color w:val="000000"/>
              </w:rPr>
              <w:t>3.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45" w:rsidRPr="00622317" w:rsidRDefault="00566645">
            <w:pPr>
              <w:rPr>
                <w:color w:val="000000"/>
              </w:rPr>
            </w:pPr>
            <w:proofErr w:type="spellStart"/>
            <w:r w:rsidRPr="00622317">
              <w:rPr>
                <w:color w:val="000000"/>
              </w:rPr>
              <w:t>Відповідальний</w:t>
            </w:r>
            <w:proofErr w:type="spellEnd"/>
            <w:r w:rsidRPr="00622317">
              <w:rPr>
                <w:color w:val="000000"/>
              </w:rPr>
              <w:t xml:space="preserve"> </w:t>
            </w:r>
            <w:proofErr w:type="spellStart"/>
            <w:r w:rsidRPr="00622317">
              <w:rPr>
                <w:color w:val="000000"/>
              </w:rPr>
              <w:t>виконавець</w:t>
            </w:r>
            <w:proofErr w:type="spellEnd"/>
            <w:r w:rsidRPr="00622317">
              <w:rPr>
                <w:color w:val="000000"/>
              </w:rPr>
              <w:t xml:space="preserve"> </w:t>
            </w:r>
            <w:proofErr w:type="spellStart"/>
            <w:r w:rsidRPr="00622317">
              <w:rPr>
                <w:color w:val="000000"/>
              </w:rPr>
              <w:t>програми</w:t>
            </w:r>
            <w:proofErr w:type="spellEnd"/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45" w:rsidRPr="00622317" w:rsidRDefault="00566645">
            <w:pPr>
              <w:rPr>
                <w:color w:val="000000"/>
                <w:lang w:val="uk-UA"/>
              </w:rPr>
            </w:pPr>
            <w:r w:rsidRPr="00622317">
              <w:rPr>
                <w:color w:val="000000"/>
              </w:rPr>
              <w:t xml:space="preserve">4 </w:t>
            </w:r>
            <w:proofErr w:type="spellStart"/>
            <w:r w:rsidRPr="00622317">
              <w:rPr>
                <w:color w:val="000000"/>
              </w:rPr>
              <w:t>відділ</w:t>
            </w:r>
            <w:proofErr w:type="spellEnd"/>
            <w:r w:rsidRPr="00622317">
              <w:rPr>
                <w:color w:val="000000"/>
              </w:rPr>
              <w:t xml:space="preserve"> </w:t>
            </w:r>
            <w:proofErr w:type="spellStart"/>
            <w:r w:rsidRPr="00622317">
              <w:rPr>
                <w:color w:val="000000"/>
              </w:rPr>
              <w:t>Івано-Франківського</w:t>
            </w:r>
            <w:proofErr w:type="spellEnd"/>
            <w:r w:rsidRPr="00622317">
              <w:rPr>
                <w:color w:val="000000"/>
              </w:rPr>
              <w:t xml:space="preserve"> районного </w:t>
            </w:r>
            <w:proofErr w:type="spellStart"/>
            <w:r w:rsidRPr="00622317">
              <w:rPr>
                <w:color w:val="000000"/>
              </w:rPr>
              <w:t>територіального</w:t>
            </w:r>
            <w:proofErr w:type="spellEnd"/>
            <w:r w:rsidRPr="00622317">
              <w:rPr>
                <w:color w:val="000000"/>
              </w:rPr>
              <w:t xml:space="preserve"> центру </w:t>
            </w:r>
            <w:proofErr w:type="spellStart"/>
            <w:r w:rsidRPr="00622317">
              <w:rPr>
                <w:color w:val="000000"/>
              </w:rPr>
              <w:t>комплектування</w:t>
            </w:r>
            <w:proofErr w:type="spellEnd"/>
            <w:r w:rsidRPr="00622317">
              <w:rPr>
                <w:color w:val="000000"/>
              </w:rPr>
              <w:t xml:space="preserve"> та </w:t>
            </w:r>
            <w:proofErr w:type="spellStart"/>
            <w:proofErr w:type="gramStart"/>
            <w:r w:rsidRPr="00622317">
              <w:rPr>
                <w:color w:val="000000"/>
              </w:rPr>
              <w:t>соц</w:t>
            </w:r>
            <w:proofErr w:type="gramEnd"/>
            <w:r w:rsidRPr="00622317">
              <w:rPr>
                <w:color w:val="000000"/>
              </w:rPr>
              <w:t>іальної</w:t>
            </w:r>
            <w:proofErr w:type="spellEnd"/>
            <w:r w:rsidRPr="00622317">
              <w:rPr>
                <w:color w:val="000000"/>
              </w:rPr>
              <w:t xml:space="preserve"> </w:t>
            </w:r>
            <w:proofErr w:type="spellStart"/>
            <w:r w:rsidRPr="00622317">
              <w:rPr>
                <w:color w:val="000000"/>
              </w:rPr>
              <w:t>пі</w:t>
            </w:r>
            <w:r w:rsidR="00CF239F" w:rsidRPr="00622317">
              <w:rPr>
                <w:color w:val="000000"/>
              </w:rPr>
              <w:t>дтримки</w:t>
            </w:r>
            <w:proofErr w:type="spellEnd"/>
            <w:r w:rsidR="00226776" w:rsidRPr="00622317">
              <w:rPr>
                <w:color w:val="000000"/>
                <w:lang w:val="uk-UA"/>
              </w:rPr>
              <w:t>, виконавчий комітет міської ради</w:t>
            </w:r>
          </w:p>
        </w:tc>
      </w:tr>
      <w:tr w:rsidR="00566645" w:rsidRPr="00622317" w:rsidTr="00566645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45" w:rsidRPr="00622317" w:rsidRDefault="00566645">
            <w:pPr>
              <w:jc w:val="center"/>
              <w:rPr>
                <w:color w:val="000000"/>
              </w:rPr>
            </w:pPr>
            <w:r w:rsidRPr="00622317">
              <w:rPr>
                <w:color w:val="000000"/>
              </w:rPr>
              <w:t>4.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45" w:rsidRPr="00622317" w:rsidRDefault="00566645">
            <w:pPr>
              <w:rPr>
                <w:color w:val="000000"/>
              </w:rPr>
            </w:pPr>
            <w:proofErr w:type="spellStart"/>
            <w:r w:rsidRPr="00622317">
              <w:rPr>
                <w:color w:val="000000"/>
              </w:rPr>
              <w:t>Термін</w:t>
            </w:r>
            <w:proofErr w:type="spellEnd"/>
            <w:r w:rsidRPr="00622317">
              <w:rPr>
                <w:color w:val="000000"/>
              </w:rPr>
              <w:t xml:space="preserve"> </w:t>
            </w:r>
            <w:proofErr w:type="spellStart"/>
            <w:r w:rsidRPr="00622317">
              <w:rPr>
                <w:color w:val="000000"/>
              </w:rPr>
              <w:t>реалізації</w:t>
            </w:r>
            <w:proofErr w:type="spellEnd"/>
            <w:r w:rsidRPr="00622317">
              <w:rPr>
                <w:color w:val="000000"/>
              </w:rPr>
              <w:t xml:space="preserve"> </w:t>
            </w:r>
            <w:proofErr w:type="spellStart"/>
            <w:r w:rsidRPr="00622317">
              <w:rPr>
                <w:color w:val="000000"/>
              </w:rPr>
              <w:t>програми</w:t>
            </w:r>
            <w:proofErr w:type="spellEnd"/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45" w:rsidRPr="00622317" w:rsidRDefault="000869B8">
            <w:pPr>
              <w:rPr>
                <w:color w:val="000000"/>
                <w:lang w:val="uk-UA"/>
              </w:rPr>
            </w:pPr>
            <w:r w:rsidRPr="00622317">
              <w:rPr>
                <w:color w:val="000000"/>
              </w:rPr>
              <w:t>202</w:t>
            </w:r>
            <w:r w:rsidRPr="00622317">
              <w:rPr>
                <w:color w:val="000000"/>
                <w:lang w:val="uk-UA"/>
              </w:rPr>
              <w:t>3</w:t>
            </w:r>
            <w:r w:rsidR="00566645" w:rsidRPr="00622317">
              <w:rPr>
                <w:color w:val="000000"/>
              </w:rPr>
              <w:t xml:space="preserve"> </w:t>
            </w:r>
            <w:proofErr w:type="spellStart"/>
            <w:proofErr w:type="gramStart"/>
            <w:r w:rsidR="00566645" w:rsidRPr="00622317">
              <w:rPr>
                <w:color w:val="000000"/>
              </w:rPr>
              <w:t>р</w:t>
            </w:r>
            <w:proofErr w:type="gramEnd"/>
            <w:r w:rsidR="00566645" w:rsidRPr="00622317">
              <w:rPr>
                <w:color w:val="000000"/>
              </w:rPr>
              <w:t>ік</w:t>
            </w:r>
            <w:proofErr w:type="spellEnd"/>
          </w:p>
        </w:tc>
      </w:tr>
      <w:tr w:rsidR="00566645" w:rsidRPr="00622317" w:rsidTr="00566645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45" w:rsidRPr="00622317" w:rsidRDefault="00566645">
            <w:pPr>
              <w:jc w:val="center"/>
              <w:rPr>
                <w:color w:val="000000"/>
              </w:rPr>
            </w:pPr>
            <w:r w:rsidRPr="00622317">
              <w:rPr>
                <w:color w:val="000000"/>
              </w:rPr>
              <w:t>5.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45" w:rsidRPr="00622317" w:rsidRDefault="00566645">
            <w:pPr>
              <w:rPr>
                <w:color w:val="000000"/>
              </w:rPr>
            </w:pPr>
            <w:proofErr w:type="spellStart"/>
            <w:r w:rsidRPr="00622317">
              <w:rPr>
                <w:color w:val="000000"/>
              </w:rPr>
              <w:t>Перелік</w:t>
            </w:r>
            <w:proofErr w:type="spellEnd"/>
            <w:r w:rsidRPr="00622317">
              <w:rPr>
                <w:color w:val="000000"/>
              </w:rPr>
              <w:t xml:space="preserve"> </w:t>
            </w:r>
            <w:proofErr w:type="spellStart"/>
            <w:r w:rsidRPr="00622317">
              <w:rPr>
                <w:color w:val="000000"/>
              </w:rPr>
              <w:t>місцевих</w:t>
            </w:r>
            <w:proofErr w:type="spellEnd"/>
            <w:r w:rsidRPr="00622317">
              <w:rPr>
                <w:color w:val="000000"/>
              </w:rPr>
              <w:t xml:space="preserve"> </w:t>
            </w:r>
            <w:proofErr w:type="spellStart"/>
            <w:r w:rsidRPr="00622317">
              <w:rPr>
                <w:color w:val="000000"/>
              </w:rPr>
              <w:t>бюджеті</w:t>
            </w:r>
            <w:proofErr w:type="gramStart"/>
            <w:r w:rsidRPr="00622317">
              <w:rPr>
                <w:color w:val="000000"/>
              </w:rPr>
              <w:t>в</w:t>
            </w:r>
            <w:proofErr w:type="spellEnd"/>
            <w:proofErr w:type="gramEnd"/>
            <w:r w:rsidRPr="00622317">
              <w:rPr>
                <w:color w:val="000000"/>
              </w:rPr>
              <w:t xml:space="preserve">, </w:t>
            </w:r>
            <w:proofErr w:type="spellStart"/>
            <w:proofErr w:type="gramStart"/>
            <w:r w:rsidRPr="00622317">
              <w:rPr>
                <w:color w:val="000000"/>
              </w:rPr>
              <w:t>як</w:t>
            </w:r>
            <w:proofErr w:type="gramEnd"/>
            <w:r w:rsidRPr="00622317">
              <w:rPr>
                <w:color w:val="000000"/>
              </w:rPr>
              <w:t>і</w:t>
            </w:r>
            <w:proofErr w:type="spellEnd"/>
            <w:r w:rsidRPr="00622317">
              <w:rPr>
                <w:color w:val="000000"/>
              </w:rPr>
              <w:t xml:space="preserve"> </w:t>
            </w:r>
            <w:proofErr w:type="spellStart"/>
            <w:r w:rsidRPr="00622317">
              <w:rPr>
                <w:color w:val="000000"/>
              </w:rPr>
              <w:t>беруть</w:t>
            </w:r>
            <w:proofErr w:type="spellEnd"/>
            <w:r w:rsidRPr="00622317">
              <w:rPr>
                <w:color w:val="000000"/>
              </w:rPr>
              <w:t xml:space="preserve"> участь у </w:t>
            </w:r>
            <w:proofErr w:type="spellStart"/>
            <w:r w:rsidRPr="00622317">
              <w:rPr>
                <w:color w:val="000000"/>
              </w:rPr>
              <w:t>виконанні</w:t>
            </w:r>
            <w:proofErr w:type="spellEnd"/>
            <w:r w:rsidRPr="00622317">
              <w:rPr>
                <w:color w:val="000000"/>
              </w:rPr>
              <w:t xml:space="preserve"> </w:t>
            </w:r>
            <w:proofErr w:type="spellStart"/>
            <w:r w:rsidRPr="00622317">
              <w:rPr>
                <w:color w:val="000000"/>
              </w:rPr>
              <w:t>програми</w:t>
            </w:r>
            <w:proofErr w:type="spellEnd"/>
            <w:r w:rsidRPr="00622317">
              <w:rPr>
                <w:color w:val="000000"/>
              </w:rPr>
              <w:t xml:space="preserve"> (для </w:t>
            </w:r>
            <w:proofErr w:type="spellStart"/>
            <w:r w:rsidRPr="00622317">
              <w:rPr>
                <w:color w:val="000000"/>
              </w:rPr>
              <w:t>комплексних</w:t>
            </w:r>
            <w:proofErr w:type="spellEnd"/>
            <w:r w:rsidRPr="00622317">
              <w:rPr>
                <w:color w:val="000000"/>
              </w:rPr>
              <w:t xml:space="preserve"> </w:t>
            </w:r>
            <w:proofErr w:type="spellStart"/>
            <w:r w:rsidRPr="00622317">
              <w:rPr>
                <w:color w:val="000000"/>
              </w:rPr>
              <w:t>програм</w:t>
            </w:r>
            <w:proofErr w:type="spellEnd"/>
            <w:r w:rsidRPr="00622317">
              <w:rPr>
                <w:color w:val="000000"/>
              </w:rPr>
              <w:t>)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45" w:rsidRPr="00622317" w:rsidRDefault="00566645">
            <w:pPr>
              <w:rPr>
                <w:color w:val="000000"/>
                <w:lang w:val="uk-UA"/>
              </w:rPr>
            </w:pPr>
            <w:proofErr w:type="spellStart"/>
            <w:r w:rsidRPr="00622317">
              <w:rPr>
                <w:color w:val="000000"/>
              </w:rPr>
              <w:t>Міський</w:t>
            </w:r>
            <w:proofErr w:type="spellEnd"/>
            <w:r w:rsidRPr="00622317">
              <w:rPr>
                <w:color w:val="000000"/>
              </w:rPr>
              <w:t xml:space="preserve"> бюджет</w:t>
            </w:r>
          </w:p>
        </w:tc>
      </w:tr>
      <w:tr w:rsidR="00566645" w:rsidRPr="00622317" w:rsidTr="00566645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45" w:rsidRPr="00622317" w:rsidRDefault="00566645">
            <w:pPr>
              <w:jc w:val="center"/>
              <w:rPr>
                <w:color w:val="000000"/>
              </w:rPr>
            </w:pPr>
            <w:r w:rsidRPr="00622317">
              <w:rPr>
                <w:color w:val="000000"/>
              </w:rPr>
              <w:t>6.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45" w:rsidRPr="00622317" w:rsidRDefault="00566645">
            <w:pPr>
              <w:rPr>
                <w:color w:val="000000"/>
              </w:rPr>
            </w:pPr>
            <w:proofErr w:type="spellStart"/>
            <w:r w:rsidRPr="00622317">
              <w:rPr>
                <w:color w:val="000000"/>
              </w:rPr>
              <w:t>Загальний</w:t>
            </w:r>
            <w:proofErr w:type="spellEnd"/>
            <w:r w:rsidRPr="00622317">
              <w:rPr>
                <w:color w:val="000000"/>
              </w:rPr>
              <w:t xml:space="preserve"> </w:t>
            </w:r>
            <w:proofErr w:type="spellStart"/>
            <w:r w:rsidRPr="00622317">
              <w:rPr>
                <w:color w:val="000000"/>
              </w:rPr>
              <w:t>обсяг</w:t>
            </w:r>
            <w:proofErr w:type="spellEnd"/>
            <w:r w:rsidRPr="00622317">
              <w:rPr>
                <w:color w:val="000000"/>
              </w:rPr>
              <w:t xml:space="preserve"> </w:t>
            </w:r>
            <w:proofErr w:type="spellStart"/>
            <w:r w:rsidRPr="00622317">
              <w:rPr>
                <w:color w:val="000000"/>
              </w:rPr>
              <w:t>фінансових</w:t>
            </w:r>
            <w:proofErr w:type="spellEnd"/>
            <w:r w:rsidRPr="00622317">
              <w:rPr>
                <w:color w:val="000000"/>
              </w:rPr>
              <w:t xml:space="preserve"> </w:t>
            </w:r>
            <w:proofErr w:type="spellStart"/>
            <w:r w:rsidRPr="00622317">
              <w:rPr>
                <w:color w:val="000000"/>
              </w:rPr>
              <w:t>рес</w:t>
            </w:r>
            <w:r w:rsidR="00CF239F" w:rsidRPr="00622317">
              <w:rPr>
                <w:color w:val="000000"/>
              </w:rPr>
              <w:t>урсів</w:t>
            </w:r>
            <w:proofErr w:type="spellEnd"/>
            <w:r w:rsidR="00CF239F" w:rsidRPr="00622317">
              <w:rPr>
                <w:color w:val="000000"/>
              </w:rPr>
              <w:t xml:space="preserve">, </w:t>
            </w:r>
            <w:proofErr w:type="spellStart"/>
            <w:r w:rsidR="00CF239F" w:rsidRPr="00622317">
              <w:rPr>
                <w:color w:val="000000"/>
              </w:rPr>
              <w:t>необхідних</w:t>
            </w:r>
            <w:proofErr w:type="spellEnd"/>
            <w:r w:rsidR="00CF239F" w:rsidRPr="00622317">
              <w:rPr>
                <w:color w:val="000000"/>
              </w:rPr>
              <w:t xml:space="preserve"> </w:t>
            </w:r>
            <w:proofErr w:type="gramStart"/>
            <w:r w:rsidR="00CF239F" w:rsidRPr="00622317">
              <w:rPr>
                <w:color w:val="000000"/>
              </w:rPr>
              <w:t>для</w:t>
            </w:r>
            <w:proofErr w:type="gramEnd"/>
            <w:r w:rsidR="00CF239F" w:rsidRPr="00622317">
              <w:rPr>
                <w:color w:val="000000"/>
              </w:rPr>
              <w:t xml:space="preserve"> </w:t>
            </w:r>
            <w:proofErr w:type="spellStart"/>
            <w:r w:rsidR="00CF239F" w:rsidRPr="00622317">
              <w:rPr>
                <w:color w:val="000000"/>
              </w:rPr>
              <w:t>реалізаці</w:t>
            </w:r>
            <w:r w:rsidRPr="00622317">
              <w:rPr>
                <w:color w:val="000000"/>
              </w:rPr>
              <w:t>ї</w:t>
            </w:r>
            <w:proofErr w:type="spellEnd"/>
            <w:r w:rsidR="00CF239F" w:rsidRPr="00622317">
              <w:rPr>
                <w:color w:val="000000"/>
                <w:lang w:val="uk-UA"/>
              </w:rPr>
              <w:t xml:space="preserve"> </w:t>
            </w:r>
            <w:proofErr w:type="spellStart"/>
            <w:r w:rsidRPr="00622317">
              <w:rPr>
                <w:color w:val="000000"/>
              </w:rPr>
              <w:t>програми</w:t>
            </w:r>
            <w:proofErr w:type="spellEnd"/>
            <w:r w:rsidRPr="00622317">
              <w:rPr>
                <w:color w:val="000000"/>
              </w:rPr>
              <w:t xml:space="preserve">, </w:t>
            </w:r>
            <w:proofErr w:type="spellStart"/>
            <w:r w:rsidRPr="00622317">
              <w:rPr>
                <w:color w:val="000000"/>
              </w:rPr>
              <w:t>всього</w:t>
            </w:r>
            <w:proofErr w:type="spellEnd"/>
            <w:r w:rsidRPr="00622317">
              <w:rPr>
                <w:color w:val="000000"/>
              </w:rPr>
              <w:t xml:space="preserve">, у тому </w:t>
            </w:r>
            <w:proofErr w:type="spellStart"/>
            <w:r w:rsidRPr="00622317">
              <w:rPr>
                <w:color w:val="000000"/>
              </w:rPr>
              <w:t>числі</w:t>
            </w:r>
            <w:proofErr w:type="spellEnd"/>
            <w:r w:rsidRPr="00622317">
              <w:rPr>
                <w:color w:val="000000"/>
              </w:rPr>
              <w:t>: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45" w:rsidRPr="00622317" w:rsidRDefault="00566645" w:rsidP="000B2B0A">
            <w:pPr>
              <w:rPr>
                <w:color w:val="000000"/>
              </w:rPr>
            </w:pPr>
            <w:r w:rsidRPr="00622317">
              <w:rPr>
                <w:color w:val="000000"/>
              </w:rPr>
              <w:t xml:space="preserve"> </w:t>
            </w:r>
            <w:r w:rsidR="000869B8" w:rsidRPr="00622317">
              <w:rPr>
                <w:color w:val="000000"/>
                <w:lang w:val="uk-UA" w:eastAsia="uk-UA"/>
              </w:rPr>
              <w:t xml:space="preserve">           </w:t>
            </w:r>
            <w:r w:rsidR="000B2B0A" w:rsidRPr="00622317">
              <w:rPr>
                <w:color w:val="000000"/>
                <w:lang w:val="uk-UA" w:eastAsia="uk-UA"/>
              </w:rPr>
              <w:t>9</w:t>
            </w:r>
            <w:r w:rsidR="00CF239F" w:rsidRPr="00622317">
              <w:rPr>
                <w:color w:val="000000"/>
                <w:lang w:val="uk-UA" w:eastAsia="uk-UA"/>
              </w:rPr>
              <w:t>30 000</w:t>
            </w:r>
            <w:r w:rsidR="000B2B0A" w:rsidRPr="00622317">
              <w:rPr>
                <w:color w:val="000000"/>
                <w:lang w:val="uk-UA" w:eastAsia="uk-UA"/>
              </w:rPr>
              <w:t xml:space="preserve">   </w:t>
            </w:r>
            <w:proofErr w:type="spellStart"/>
            <w:r w:rsidRPr="00622317">
              <w:rPr>
                <w:color w:val="000000"/>
              </w:rPr>
              <w:t>грн</w:t>
            </w:r>
            <w:proofErr w:type="spellEnd"/>
            <w:r w:rsidRPr="00622317">
              <w:rPr>
                <w:color w:val="000000"/>
              </w:rPr>
              <w:t>.</w:t>
            </w:r>
          </w:p>
        </w:tc>
      </w:tr>
      <w:tr w:rsidR="00566645" w:rsidRPr="00622317" w:rsidTr="00566645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45" w:rsidRPr="00622317" w:rsidRDefault="00566645">
            <w:pPr>
              <w:jc w:val="center"/>
              <w:rPr>
                <w:color w:val="000000"/>
              </w:rPr>
            </w:pPr>
            <w:r w:rsidRPr="00622317">
              <w:rPr>
                <w:color w:val="000000"/>
              </w:rPr>
              <w:t>6.1.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45" w:rsidRPr="00622317" w:rsidRDefault="00566645">
            <w:pPr>
              <w:rPr>
                <w:color w:val="000000"/>
              </w:rPr>
            </w:pPr>
            <w:proofErr w:type="spellStart"/>
            <w:r w:rsidRPr="00622317">
              <w:rPr>
                <w:color w:val="000000"/>
              </w:rPr>
              <w:t>Кошти</w:t>
            </w:r>
            <w:proofErr w:type="spellEnd"/>
            <w:r w:rsidRPr="00622317">
              <w:rPr>
                <w:color w:val="000000"/>
                <w:lang w:val="en-US"/>
              </w:rPr>
              <w:t xml:space="preserve"> </w:t>
            </w:r>
            <w:proofErr w:type="spellStart"/>
            <w:r w:rsidRPr="00622317">
              <w:rPr>
                <w:color w:val="000000"/>
              </w:rPr>
              <w:t>міського</w:t>
            </w:r>
            <w:proofErr w:type="spellEnd"/>
            <w:r w:rsidRPr="00622317">
              <w:rPr>
                <w:color w:val="000000"/>
              </w:rPr>
              <w:t xml:space="preserve"> бюджету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45" w:rsidRPr="00622317" w:rsidRDefault="000869B8" w:rsidP="000B2B0A">
            <w:pPr>
              <w:rPr>
                <w:color w:val="000000"/>
              </w:rPr>
            </w:pPr>
            <w:r w:rsidRPr="00622317">
              <w:rPr>
                <w:color w:val="000000"/>
                <w:lang w:val="uk-UA" w:eastAsia="uk-UA"/>
              </w:rPr>
              <w:t xml:space="preserve">      </w:t>
            </w:r>
            <w:r w:rsidR="000B2B0A" w:rsidRPr="00622317">
              <w:rPr>
                <w:color w:val="000000"/>
                <w:lang w:val="uk-UA" w:eastAsia="uk-UA"/>
              </w:rPr>
              <w:t xml:space="preserve">    </w:t>
            </w:r>
            <w:r w:rsidRPr="00622317">
              <w:rPr>
                <w:color w:val="000000"/>
                <w:lang w:val="uk-UA" w:eastAsia="uk-UA"/>
              </w:rPr>
              <w:t xml:space="preserve">  </w:t>
            </w:r>
            <w:r w:rsidR="000B2B0A" w:rsidRPr="00622317">
              <w:rPr>
                <w:color w:val="000000"/>
                <w:lang w:val="uk-UA" w:eastAsia="uk-UA"/>
              </w:rPr>
              <w:t>9</w:t>
            </w:r>
            <w:r w:rsidR="00CF239F" w:rsidRPr="00622317">
              <w:rPr>
                <w:color w:val="000000"/>
                <w:lang w:val="uk-UA" w:eastAsia="uk-UA"/>
              </w:rPr>
              <w:t>30 000</w:t>
            </w:r>
            <w:r w:rsidR="000B2B0A" w:rsidRPr="00622317">
              <w:rPr>
                <w:color w:val="000000"/>
                <w:lang w:val="uk-UA" w:eastAsia="uk-UA"/>
              </w:rPr>
              <w:t xml:space="preserve">   </w:t>
            </w:r>
            <w:proofErr w:type="spellStart"/>
            <w:r w:rsidR="00566645" w:rsidRPr="00622317">
              <w:rPr>
                <w:color w:val="000000"/>
              </w:rPr>
              <w:t>грн</w:t>
            </w:r>
            <w:proofErr w:type="spellEnd"/>
            <w:r w:rsidR="00566645" w:rsidRPr="00622317">
              <w:rPr>
                <w:color w:val="000000"/>
              </w:rPr>
              <w:t>.</w:t>
            </w:r>
          </w:p>
        </w:tc>
      </w:tr>
      <w:tr w:rsidR="00566645" w:rsidRPr="00622317" w:rsidTr="00566645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45" w:rsidRPr="00622317" w:rsidRDefault="00566645">
            <w:pPr>
              <w:jc w:val="center"/>
              <w:rPr>
                <w:color w:val="000000"/>
                <w:lang w:val="uk-UA"/>
              </w:rPr>
            </w:pPr>
            <w:r w:rsidRPr="00622317">
              <w:rPr>
                <w:color w:val="000000"/>
              </w:rPr>
              <w:t>7.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45" w:rsidRPr="00622317" w:rsidRDefault="00566645">
            <w:pPr>
              <w:rPr>
                <w:color w:val="000000"/>
              </w:rPr>
            </w:pPr>
            <w:proofErr w:type="spellStart"/>
            <w:r w:rsidRPr="00622317">
              <w:rPr>
                <w:color w:val="000000"/>
              </w:rPr>
              <w:t>Очікувані</w:t>
            </w:r>
            <w:proofErr w:type="spellEnd"/>
            <w:r w:rsidRPr="00622317">
              <w:rPr>
                <w:color w:val="000000"/>
              </w:rPr>
              <w:t xml:space="preserve"> </w:t>
            </w:r>
            <w:proofErr w:type="spellStart"/>
            <w:r w:rsidRPr="00622317">
              <w:rPr>
                <w:color w:val="000000"/>
              </w:rPr>
              <w:t>результати</w:t>
            </w:r>
            <w:proofErr w:type="spellEnd"/>
            <w:r w:rsidRPr="00622317">
              <w:rPr>
                <w:color w:val="000000"/>
              </w:rPr>
              <w:t xml:space="preserve"> </w:t>
            </w:r>
            <w:proofErr w:type="spellStart"/>
            <w:r w:rsidRPr="00622317">
              <w:rPr>
                <w:color w:val="000000"/>
              </w:rPr>
              <w:t>виконання</w:t>
            </w:r>
            <w:proofErr w:type="spellEnd"/>
            <w:r w:rsidRPr="00622317">
              <w:rPr>
                <w:color w:val="000000"/>
              </w:rPr>
              <w:t xml:space="preserve"> </w:t>
            </w:r>
            <w:proofErr w:type="spellStart"/>
            <w:r w:rsidRPr="00622317">
              <w:rPr>
                <w:color w:val="000000"/>
              </w:rPr>
              <w:t>програми</w:t>
            </w:r>
            <w:proofErr w:type="spellEnd"/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645" w:rsidRPr="00622317" w:rsidRDefault="00566645">
            <w:pPr>
              <w:rPr>
                <w:color w:val="000000"/>
                <w:lang w:val="uk-UA"/>
              </w:rPr>
            </w:pPr>
            <w:proofErr w:type="spellStart"/>
            <w:r w:rsidRPr="00622317">
              <w:rPr>
                <w:color w:val="000000"/>
              </w:rPr>
              <w:t>Виконан</w:t>
            </w:r>
            <w:r w:rsidR="000869B8" w:rsidRPr="00622317">
              <w:rPr>
                <w:color w:val="000000"/>
              </w:rPr>
              <w:t>ня</w:t>
            </w:r>
            <w:proofErr w:type="spellEnd"/>
            <w:r w:rsidR="000869B8" w:rsidRPr="00622317">
              <w:rPr>
                <w:color w:val="000000"/>
              </w:rPr>
              <w:t xml:space="preserve"> </w:t>
            </w:r>
            <w:proofErr w:type="spellStart"/>
            <w:r w:rsidR="000869B8" w:rsidRPr="00622317">
              <w:rPr>
                <w:color w:val="000000"/>
              </w:rPr>
              <w:t>Програми</w:t>
            </w:r>
            <w:proofErr w:type="spellEnd"/>
            <w:r w:rsidR="000869B8" w:rsidRPr="00622317">
              <w:rPr>
                <w:color w:val="000000"/>
              </w:rPr>
              <w:t xml:space="preserve">  </w:t>
            </w:r>
            <w:r w:rsidR="000869B8" w:rsidRPr="00622317">
              <w:rPr>
                <w:color w:val="000000"/>
                <w:lang w:val="uk-UA"/>
              </w:rPr>
              <w:t>с</w:t>
            </w:r>
            <w:proofErr w:type="spellStart"/>
            <w:r w:rsidRPr="00622317">
              <w:rPr>
                <w:color w:val="000000"/>
              </w:rPr>
              <w:t>приятиме</w:t>
            </w:r>
            <w:proofErr w:type="spellEnd"/>
            <w:r w:rsidRPr="00622317">
              <w:rPr>
                <w:color w:val="000000"/>
              </w:rPr>
              <w:t xml:space="preserve"> </w:t>
            </w:r>
            <w:proofErr w:type="spellStart"/>
            <w:r w:rsidRPr="00622317">
              <w:rPr>
                <w:color w:val="000000"/>
              </w:rPr>
              <w:t>забезпеченню</w:t>
            </w:r>
            <w:proofErr w:type="spellEnd"/>
            <w:r w:rsidRPr="00622317">
              <w:rPr>
                <w:color w:val="000000"/>
              </w:rPr>
              <w:t xml:space="preserve"> </w:t>
            </w:r>
            <w:proofErr w:type="spellStart"/>
            <w:r w:rsidRPr="00622317">
              <w:rPr>
                <w:color w:val="000000"/>
              </w:rPr>
              <w:t>мобіліз</w:t>
            </w:r>
            <w:r w:rsidR="000869B8" w:rsidRPr="00622317">
              <w:rPr>
                <w:color w:val="000000"/>
              </w:rPr>
              <w:t>аційних</w:t>
            </w:r>
            <w:proofErr w:type="spellEnd"/>
            <w:r w:rsidR="000869B8" w:rsidRPr="00622317">
              <w:rPr>
                <w:color w:val="000000"/>
              </w:rPr>
              <w:t xml:space="preserve"> </w:t>
            </w:r>
            <w:proofErr w:type="spellStart"/>
            <w:r w:rsidR="000869B8" w:rsidRPr="00622317">
              <w:rPr>
                <w:color w:val="000000"/>
              </w:rPr>
              <w:t>заходів</w:t>
            </w:r>
            <w:proofErr w:type="spellEnd"/>
            <w:r w:rsidR="000869B8" w:rsidRPr="00622317">
              <w:rPr>
                <w:color w:val="000000"/>
              </w:rPr>
              <w:t xml:space="preserve"> та </w:t>
            </w:r>
            <w:r w:rsidRPr="00622317">
              <w:rPr>
                <w:color w:val="000000"/>
              </w:rPr>
              <w:t xml:space="preserve"> </w:t>
            </w:r>
            <w:proofErr w:type="spellStart"/>
            <w:r w:rsidRPr="00622317">
              <w:rPr>
                <w:color w:val="000000"/>
              </w:rPr>
              <w:t>територіальної</w:t>
            </w:r>
            <w:proofErr w:type="spellEnd"/>
            <w:r w:rsidRPr="00622317">
              <w:rPr>
                <w:color w:val="000000"/>
              </w:rPr>
              <w:t xml:space="preserve"> оборони, </w:t>
            </w:r>
            <w:proofErr w:type="spellStart"/>
            <w:r w:rsidRPr="00622317">
              <w:rPr>
                <w:color w:val="000000"/>
              </w:rPr>
              <w:t>в</w:t>
            </w:r>
            <w:r w:rsidR="000869B8" w:rsidRPr="00622317">
              <w:rPr>
                <w:color w:val="000000"/>
              </w:rPr>
              <w:t>иконання</w:t>
            </w:r>
            <w:proofErr w:type="spellEnd"/>
            <w:r w:rsidR="000869B8" w:rsidRPr="00622317">
              <w:rPr>
                <w:color w:val="000000"/>
              </w:rPr>
              <w:t xml:space="preserve"> </w:t>
            </w:r>
            <w:proofErr w:type="spellStart"/>
            <w:r w:rsidR="000869B8" w:rsidRPr="00622317">
              <w:rPr>
                <w:color w:val="000000"/>
              </w:rPr>
              <w:t>завдань</w:t>
            </w:r>
            <w:proofErr w:type="spellEnd"/>
            <w:r w:rsidR="00BD7B62" w:rsidRPr="00622317">
              <w:rPr>
                <w:color w:val="000000"/>
                <w:lang w:val="uk-UA"/>
              </w:rPr>
              <w:t>,</w:t>
            </w:r>
            <w:r w:rsidR="000869B8" w:rsidRPr="00622317">
              <w:rPr>
                <w:color w:val="000000"/>
              </w:rPr>
              <w:t xml:space="preserve"> </w:t>
            </w:r>
            <w:r w:rsidR="000869B8" w:rsidRPr="00622317">
              <w:rPr>
                <w:color w:val="000000"/>
                <w:lang w:val="uk-UA"/>
              </w:rPr>
              <w:t xml:space="preserve"> зміцнення матеріально-технічної бази 4 відділу</w:t>
            </w:r>
            <w:r w:rsidR="000869B8" w:rsidRPr="0062231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869B8" w:rsidRPr="00622317">
              <w:rPr>
                <w:color w:val="000000"/>
                <w:sz w:val="22"/>
                <w:szCs w:val="22"/>
              </w:rPr>
              <w:t>Івано-Франківського</w:t>
            </w:r>
            <w:proofErr w:type="spellEnd"/>
            <w:r w:rsidR="000869B8" w:rsidRPr="00622317">
              <w:rPr>
                <w:color w:val="000000"/>
                <w:sz w:val="22"/>
                <w:szCs w:val="22"/>
              </w:rPr>
              <w:t xml:space="preserve"> районного </w:t>
            </w:r>
            <w:proofErr w:type="spellStart"/>
            <w:r w:rsidR="000869B8" w:rsidRPr="00622317">
              <w:rPr>
                <w:color w:val="000000"/>
                <w:sz w:val="22"/>
                <w:szCs w:val="22"/>
              </w:rPr>
              <w:t>територіального</w:t>
            </w:r>
            <w:proofErr w:type="spellEnd"/>
            <w:r w:rsidR="000869B8" w:rsidRPr="00622317">
              <w:rPr>
                <w:color w:val="000000"/>
                <w:sz w:val="22"/>
                <w:szCs w:val="22"/>
              </w:rPr>
              <w:t xml:space="preserve"> центру </w:t>
            </w:r>
            <w:proofErr w:type="spellStart"/>
            <w:r w:rsidR="000869B8" w:rsidRPr="00622317">
              <w:rPr>
                <w:color w:val="000000"/>
                <w:sz w:val="22"/>
                <w:szCs w:val="22"/>
              </w:rPr>
              <w:t>комплектування</w:t>
            </w:r>
            <w:proofErr w:type="spellEnd"/>
            <w:r w:rsidR="000869B8" w:rsidRPr="00622317">
              <w:rPr>
                <w:color w:val="000000"/>
                <w:sz w:val="22"/>
                <w:szCs w:val="22"/>
              </w:rPr>
              <w:t xml:space="preserve"> та </w:t>
            </w:r>
            <w:proofErr w:type="spellStart"/>
            <w:proofErr w:type="gramStart"/>
            <w:r w:rsidR="000869B8" w:rsidRPr="00622317">
              <w:rPr>
                <w:color w:val="000000"/>
                <w:sz w:val="22"/>
                <w:szCs w:val="22"/>
              </w:rPr>
              <w:t>соц</w:t>
            </w:r>
            <w:proofErr w:type="gramEnd"/>
            <w:r w:rsidR="000869B8" w:rsidRPr="00622317">
              <w:rPr>
                <w:color w:val="000000"/>
                <w:sz w:val="22"/>
                <w:szCs w:val="22"/>
              </w:rPr>
              <w:t>іальної</w:t>
            </w:r>
            <w:proofErr w:type="spellEnd"/>
            <w:r w:rsidR="000869B8" w:rsidRPr="0062231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0869B8" w:rsidRPr="00622317">
              <w:rPr>
                <w:color w:val="000000"/>
                <w:sz w:val="22"/>
                <w:szCs w:val="22"/>
              </w:rPr>
              <w:t>підтримки</w:t>
            </w:r>
            <w:proofErr w:type="spellEnd"/>
          </w:p>
        </w:tc>
      </w:tr>
    </w:tbl>
    <w:p w:rsidR="00566645" w:rsidRPr="00622317" w:rsidRDefault="00566645" w:rsidP="00566645">
      <w:pPr>
        <w:rPr>
          <w:b/>
          <w:color w:val="000000"/>
          <w:sz w:val="28"/>
          <w:szCs w:val="28"/>
          <w:lang w:eastAsia="en-US"/>
        </w:rPr>
      </w:pPr>
    </w:p>
    <w:p w:rsidR="00566645" w:rsidRPr="00622317" w:rsidRDefault="00566645" w:rsidP="00566645">
      <w:pPr>
        <w:pStyle w:val="a8"/>
        <w:tabs>
          <w:tab w:val="left" w:pos="4020"/>
        </w:tabs>
        <w:jc w:val="center"/>
        <w:rPr>
          <w:b/>
          <w:color w:val="000000"/>
          <w:szCs w:val="28"/>
        </w:rPr>
      </w:pPr>
      <w:r w:rsidRPr="00622317">
        <w:rPr>
          <w:b/>
          <w:color w:val="000000"/>
          <w:szCs w:val="28"/>
        </w:rPr>
        <w:t>2. Обґрунтування доцільності розроблення програми</w:t>
      </w:r>
    </w:p>
    <w:p w:rsidR="00566645" w:rsidRPr="00622317" w:rsidRDefault="00B656AA" w:rsidP="00B656AA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622317">
        <w:rPr>
          <w:color w:val="000000"/>
          <w:sz w:val="28"/>
          <w:szCs w:val="28"/>
          <w:lang w:val="uk-UA"/>
        </w:rPr>
        <w:t>Згідно із ст.17 та ч.1 ст.140 Конституції України захист суверенітету і територіальної цілісності України, забезпечення її економічної та інформаційної безпеки є найважливішими функціями держави, справою усього українського народу.</w:t>
      </w:r>
    </w:p>
    <w:p w:rsidR="00BD7B62" w:rsidRPr="00622317" w:rsidRDefault="00CD2BFA" w:rsidP="00BD7B62">
      <w:pPr>
        <w:shd w:val="clear" w:color="auto" w:fill="FFFFFF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</w:pPr>
      <w:r w:rsidRPr="00622317">
        <w:rPr>
          <w:color w:val="000000"/>
          <w:sz w:val="28"/>
          <w:szCs w:val="28"/>
          <w:lang w:val="uk-UA"/>
        </w:rPr>
        <w:t xml:space="preserve">           Приписами З</w:t>
      </w:r>
      <w:r w:rsidR="00BB4B44" w:rsidRPr="00622317">
        <w:rPr>
          <w:color w:val="000000"/>
          <w:sz w:val="28"/>
          <w:szCs w:val="28"/>
          <w:lang w:val="uk-UA"/>
        </w:rPr>
        <w:t xml:space="preserve">аконів України «Про військовий обов'язок і військову службу», «Про оборону», «Про мобілізаційну підготовку та мобілізацію», «Про Збройні Сили України», «Про основи національного спротиву», «Про місцеве самоврядування в Україні», на місцеві органи виконавчої влади, органи місцевого самоврядування  покладається відповідальність за підготовку громадян до захисту Батьківщини, </w:t>
      </w:r>
      <w:r w:rsidRPr="00622317">
        <w:rPr>
          <w:color w:val="000000"/>
          <w:sz w:val="28"/>
          <w:szCs w:val="28"/>
          <w:lang w:val="uk-UA"/>
        </w:rPr>
        <w:t xml:space="preserve"> їх </w:t>
      </w:r>
      <w:r w:rsidR="00BB4B44" w:rsidRPr="00622317">
        <w:rPr>
          <w:color w:val="000000"/>
          <w:sz w:val="28"/>
          <w:szCs w:val="28"/>
          <w:lang w:val="uk-UA"/>
        </w:rPr>
        <w:t>військово-патріотичне в</w:t>
      </w:r>
      <w:r w:rsidRPr="00622317">
        <w:rPr>
          <w:color w:val="000000"/>
          <w:sz w:val="28"/>
          <w:szCs w:val="28"/>
          <w:lang w:val="uk-UA"/>
        </w:rPr>
        <w:t xml:space="preserve">иховання та </w:t>
      </w:r>
      <w:r w:rsidR="00BB4B44" w:rsidRPr="00622317">
        <w:rPr>
          <w:color w:val="000000"/>
          <w:sz w:val="28"/>
          <w:szCs w:val="28"/>
          <w:lang w:val="uk-UA"/>
        </w:rPr>
        <w:t>призов на військову службу.</w:t>
      </w:r>
      <w:r w:rsidR="00BB4B44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</w:t>
      </w:r>
      <w:r w:rsidR="00BD7B62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Статтею 7 Закону України «</w:t>
      </w:r>
      <w:r w:rsidR="00BB4B44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Про мобіліза</w:t>
      </w:r>
      <w:r w:rsidR="00BD7B62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ційну підготовку та мобілізацію»</w:t>
      </w:r>
      <w:r w:rsidR="00BB4B44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, зокрема, встановлено, що</w:t>
      </w:r>
      <w:r w:rsidR="00BB4B44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 </w:t>
      </w:r>
      <w:r w:rsidR="00BB4B44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з місцевих</w:t>
      </w:r>
      <w:r w:rsidR="00BB4B44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 </w:t>
      </w:r>
      <w:r w:rsidR="00BB4B44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бюджетів</w:t>
      </w:r>
      <w:r w:rsidR="00BB4B44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 </w:t>
      </w:r>
      <w:r w:rsidR="00BB4B44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фінансуються</w:t>
      </w:r>
      <w:r w:rsidR="00BB4B44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 </w:t>
      </w:r>
      <w:r w:rsidR="00BB4B44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заходи</w:t>
      </w:r>
      <w:r w:rsidR="00BB4B44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 </w:t>
      </w:r>
      <w:r w:rsidR="00BB4B44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та</w:t>
      </w:r>
      <w:r w:rsidR="00BB4B44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 </w:t>
      </w:r>
      <w:r w:rsidR="00BB4B44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роботи</w:t>
      </w:r>
      <w:r w:rsidR="00BB4B44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 </w:t>
      </w:r>
      <w:r w:rsidR="00BB4B44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з мобілізаційної підготовки місцевого значення.</w:t>
      </w:r>
    </w:p>
    <w:p w:rsidR="00BD7B62" w:rsidRPr="00622317" w:rsidRDefault="00BD7B62" w:rsidP="00BD7B62">
      <w:pPr>
        <w:shd w:val="clear" w:color="auto" w:fill="FFFFFF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</w:pPr>
    </w:p>
    <w:p w:rsidR="00EF27AA" w:rsidRDefault="00EF27AA" w:rsidP="00BD7B62">
      <w:pPr>
        <w:shd w:val="clear" w:color="auto" w:fill="FFFFFF"/>
        <w:ind w:firstLine="567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</w:pPr>
    </w:p>
    <w:p w:rsidR="00BB4B44" w:rsidRPr="00622317" w:rsidRDefault="00BB4B44" w:rsidP="00BD7B62">
      <w:pPr>
        <w:shd w:val="clear" w:color="auto" w:fill="FFFFFF"/>
        <w:ind w:firstLine="567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</w:pP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Виконання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 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військового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  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обов'язку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  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громадянами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 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України у відповідності до</w:t>
      </w:r>
      <w:r w:rsidR="00BD7B62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ч. 7 ст. 1 Закону України «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Про військов</w:t>
      </w:r>
      <w:r w:rsidR="00BD7B62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ий обов’язок і військову службу»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, забезпечують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 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державні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 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органи,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 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органи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 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місцевого самоврядування, утворені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 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відповідно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 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до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 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законів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 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України</w:t>
      </w:r>
      <w:r w:rsidR="00BD7B62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,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 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військові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 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формування, підприємства, установи і організації незалежно від підпорядкування і форм власності в межах їх повноважень,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 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передбачених законом та районні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 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ТЦК та СП.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 </w:t>
      </w:r>
    </w:p>
    <w:p w:rsidR="00566645" w:rsidRPr="00622317" w:rsidRDefault="00566645" w:rsidP="00BB4B44">
      <w:pPr>
        <w:spacing w:line="276" w:lineRule="auto"/>
        <w:ind w:firstLine="708"/>
        <w:jc w:val="both"/>
        <w:textAlignment w:val="baseline"/>
        <w:rPr>
          <w:rFonts w:ascii="Arial" w:hAnsi="Arial" w:cs="Arial"/>
          <w:color w:val="000000"/>
          <w:sz w:val="21"/>
          <w:szCs w:val="21"/>
          <w:lang w:val="uk-UA" w:eastAsia="uk-UA"/>
        </w:rPr>
      </w:pPr>
      <w:r w:rsidRPr="00622317">
        <w:rPr>
          <w:color w:val="000000"/>
          <w:sz w:val="28"/>
          <w:szCs w:val="28"/>
          <w:lang w:val="uk-UA"/>
        </w:rPr>
        <w:t>Прийняття Програми обумовлене необхідністю розв’язання нагальних проблем забезпечення повноцінної роботи</w:t>
      </w:r>
      <w:r w:rsidR="00B656AA" w:rsidRPr="00622317">
        <w:rPr>
          <w:color w:val="000000"/>
          <w:sz w:val="28"/>
          <w:szCs w:val="28"/>
          <w:lang w:val="uk-UA"/>
        </w:rPr>
        <w:t xml:space="preserve"> </w:t>
      </w:r>
      <w:r w:rsidRPr="00622317">
        <w:rPr>
          <w:color w:val="000000"/>
          <w:sz w:val="28"/>
          <w:szCs w:val="28"/>
          <w:lang w:val="uk-UA"/>
        </w:rPr>
        <w:t xml:space="preserve"> з питань мобілізаційної підготовки, готовності до проведення мобілізації, організації і виконання завдан</w:t>
      </w:r>
      <w:r w:rsidR="00B656AA" w:rsidRPr="00622317">
        <w:rPr>
          <w:color w:val="000000"/>
          <w:sz w:val="28"/>
          <w:szCs w:val="28"/>
          <w:lang w:val="uk-UA"/>
        </w:rPr>
        <w:t>ь територіальної оборони громади</w:t>
      </w:r>
      <w:r w:rsidRPr="00622317">
        <w:rPr>
          <w:color w:val="000000"/>
          <w:sz w:val="28"/>
          <w:szCs w:val="28"/>
          <w:lang w:val="uk-UA"/>
        </w:rPr>
        <w:t>.</w:t>
      </w:r>
      <w:r w:rsidR="004870B8" w:rsidRPr="00622317">
        <w:rPr>
          <w:color w:val="000000"/>
          <w:sz w:val="28"/>
          <w:szCs w:val="28"/>
          <w:lang w:val="uk-UA"/>
        </w:rPr>
        <w:t xml:space="preserve"> </w:t>
      </w:r>
    </w:p>
    <w:p w:rsidR="00566645" w:rsidRPr="00622317" w:rsidRDefault="00312BB6" w:rsidP="00312BB6">
      <w:pPr>
        <w:shd w:val="clear" w:color="auto" w:fill="FFFFFF"/>
        <w:jc w:val="both"/>
        <w:rPr>
          <w:rFonts w:ascii="Arial" w:hAnsi="Arial" w:cs="Arial"/>
          <w:color w:val="000000"/>
          <w:sz w:val="21"/>
          <w:szCs w:val="21"/>
          <w:lang w:val="uk-UA" w:eastAsia="uk-UA"/>
        </w:rPr>
      </w:pP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        </w:t>
      </w:r>
      <w:r w:rsidR="00566645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Програма спрямована</w:t>
      </w:r>
      <w:r w:rsidR="00BB4B44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на вдосконалення організації </w:t>
      </w:r>
      <w:r w:rsidR="00566645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ведення військово-обліков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ої роб</w:t>
      </w:r>
      <w:r w:rsidR="00CD2BFA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оти,</w:t>
      </w:r>
      <w:r w:rsidR="00566645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здійснення мобілізаційної підготовки т</w:t>
      </w:r>
      <w:r w:rsidR="00BB4B44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а проведення </w:t>
      </w:r>
      <w:r w:rsidR="00566645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мобілізації людських, транспортних та ін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ших ресурсів на території міськ</w:t>
      </w:r>
      <w:r w:rsidR="00CD2BFA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ої ради, зміцнення матеріально-технічної бази 4 відділу Івано-Франківського</w:t>
      </w:r>
      <w:r w:rsidR="00BD7B62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</w:t>
      </w:r>
      <w:r w:rsidR="00CD2BFA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районного територіального центру комплектування та соціальної підтримки.</w:t>
      </w:r>
    </w:p>
    <w:p w:rsidR="00BB4B44" w:rsidRPr="00622317" w:rsidRDefault="00BB4B44" w:rsidP="00BB4B44">
      <w:pPr>
        <w:spacing w:line="276" w:lineRule="auto"/>
        <w:ind w:firstLine="708"/>
        <w:jc w:val="both"/>
        <w:textAlignment w:val="baseline"/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</w:pPr>
      <w:r w:rsidRPr="00622317">
        <w:rPr>
          <w:color w:val="000000"/>
          <w:sz w:val="28"/>
          <w:szCs w:val="28"/>
          <w:lang w:val="uk-UA"/>
        </w:rPr>
        <w:t xml:space="preserve">У 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відповідності до вимог ст.15</w:t>
      </w:r>
      <w:r w:rsidR="00BD7B62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Закону   України «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П</w:t>
      </w:r>
      <w:r w:rsidR="00BD7B62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ро оборону України»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виконавчі органи сільських, селищних, міських рад у галузі оборонної роботи забезпечують:</w:t>
      </w:r>
    </w:p>
    <w:p w:rsidR="00BB4B44" w:rsidRPr="00622317" w:rsidRDefault="00BB4B44" w:rsidP="00BB4B44">
      <w:pPr>
        <w:shd w:val="clear" w:color="auto" w:fill="FFFFFF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bookmarkStart w:id="1" w:name="n325"/>
      <w:bookmarkStart w:id="2" w:name="n326"/>
      <w:bookmarkEnd w:id="1"/>
      <w:bookmarkEnd w:id="2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-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приписку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громадян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до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призовних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дільниць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,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військовий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облік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військовозобов'язаних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і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призовників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;</w:t>
      </w:r>
    </w:p>
    <w:p w:rsidR="00BB4B44" w:rsidRPr="00622317" w:rsidRDefault="00BB4B44" w:rsidP="00BB4B44">
      <w:pPr>
        <w:shd w:val="clear" w:color="auto" w:fill="FFFFFF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bookmarkStart w:id="3" w:name="n327"/>
      <w:bookmarkStart w:id="4" w:name="n329"/>
      <w:bookmarkEnd w:id="3"/>
      <w:bookmarkEnd w:id="4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-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організацію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та участь у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здійсненні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на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відповідній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території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заходів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,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пов'язаних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з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мобілізаційною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підготовкою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,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територіальною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обороною;</w:t>
      </w:r>
    </w:p>
    <w:p w:rsidR="00BB4B44" w:rsidRPr="00622317" w:rsidRDefault="00BB4B44" w:rsidP="00BB4B44">
      <w:pPr>
        <w:shd w:val="clear" w:color="auto" w:fill="FFFFFF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bookmarkStart w:id="5" w:name="n330"/>
      <w:bookmarkStart w:id="6" w:name="n331"/>
      <w:bookmarkStart w:id="7" w:name="n332"/>
      <w:bookmarkEnd w:id="5"/>
      <w:bookmarkEnd w:id="6"/>
      <w:bookmarkEnd w:id="7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-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проведення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мобілізації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людських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,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транспортних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та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інших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ресурсів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в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особливий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період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;</w:t>
      </w:r>
    </w:p>
    <w:p w:rsidR="00BB4B44" w:rsidRPr="00622317" w:rsidRDefault="00BB4B44" w:rsidP="00BB4B44">
      <w:pPr>
        <w:shd w:val="clear" w:color="auto" w:fill="FFFFFF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bookmarkStart w:id="8" w:name="n333"/>
      <w:bookmarkStart w:id="9" w:name="n334"/>
      <w:bookmarkEnd w:id="8"/>
      <w:bookmarkEnd w:id="9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-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вирішення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згідно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із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законодавством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питань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,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пов'язаних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з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наданням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частинам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,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установам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,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навчальним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закладам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Збройних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Сил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України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та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іншим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військовим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формуванням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,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утвореним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відповідно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до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законів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України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, та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правоохоронним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органам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службових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приміщень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і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житлової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площі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,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інших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об'єктів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,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здійсненням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контролю за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їх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використанням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,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наданням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комунально-побутових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та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інших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послуг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;</w:t>
      </w:r>
    </w:p>
    <w:p w:rsidR="00BB4B44" w:rsidRPr="00622317" w:rsidRDefault="00BB4B44" w:rsidP="00BB4B44">
      <w:pPr>
        <w:shd w:val="clear" w:color="auto" w:fill="FFFFFF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bookmarkStart w:id="10" w:name="n335"/>
      <w:bookmarkEnd w:id="10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-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організацію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виробництва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і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поставки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військам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підприємствами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та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організаціями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,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що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належать до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комунальної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власності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,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замовленої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продукції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,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енергетичних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та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інших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ресурсів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;</w:t>
      </w:r>
    </w:p>
    <w:p w:rsidR="00BB4B44" w:rsidRPr="00622317" w:rsidRDefault="00BB4B44" w:rsidP="00BB4B44">
      <w:pPr>
        <w:shd w:val="clear" w:color="auto" w:fill="FFFFFF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bookmarkStart w:id="11" w:name="n336"/>
      <w:bookmarkStart w:id="12" w:name="n337"/>
      <w:bookmarkEnd w:id="11"/>
      <w:bookmarkEnd w:id="12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-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проведення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заходів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щодо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військово-патріотичного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виховання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громадян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України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;</w:t>
      </w:r>
    </w:p>
    <w:p w:rsidR="00BB4B44" w:rsidRPr="00622317" w:rsidRDefault="00BB4B44" w:rsidP="00BB4B44">
      <w:pPr>
        <w:shd w:val="clear" w:color="auto" w:fill="FFFFFF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bookmarkStart w:id="13" w:name="n338"/>
      <w:bookmarkEnd w:id="13"/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здійснення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інших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повноважень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у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галузі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оборонної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роботи,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передбачених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законами.</w:t>
      </w:r>
    </w:p>
    <w:p w:rsidR="00BB4B44" w:rsidRPr="00622317" w:rsidRDefault="00BB4B44" w:rsidP="00566645">
      <w:pPr>
        <w:ind w:firstLine="567"/>
        <w:jc w:val="both"/>
        <w:rPr>
          <w:color w:val="000000"/>
          <w:sz w:val="28"/>
          <w:szCs w:val="28"/>
        </w:rPr>
      </w:pPr>
    </w:p>
    <w:p w:rsidR="00566645" w:rsidRPr="00622317" w:rsidRDefault="00566645" w:rsidP="00566645">
      <w:pPr>
        <w:jc w:val="center"/>
        <w:rPr>
          <w:b/>
          <w:color w:val="000000"/>
          <w:sz w:val="28"/>
          <w:szCs w:val="28"/>
        </w:rPr>
      </w:pPr>
      <w:r w:rsidRPr="00622317">
        <w:rPr>
          <w:b/>
          <w:color w:val="000000"/>
          <w:sz w:val="28"/>
          <w:szCs w:val="28"/>
        </w:rPr>
        <w:t xml:space="preserve">3. Мета </w:t>
      </w:r>
      <w:proofErr w:type="spellStart"/>
      <w:r w:rsidRPr="00622317">
        <w:rPr>
          <w:b/>
          <w:color w:val="000000"/>
          <w:sz w:val="28"/>
          <w:szCs w:val="28"/>
        </w:rPr>
        <w:t>Програми</w:t>
      </w:r>
      <w:proofErr w:type="spellEnd"/>
    </w:p>
    <w:p w:rsidR="009376A5" w:rsidRPr="00622317" w:rsidRDefault="00BD7B62" w:rsidP="009376A5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622317">
        <w:rPr>
          <w:sz w:val="28"/>
          <w:szCs w:val="28"/>
          <w:lang w:val="uk-UA"/>
        </w:rPr>
        <w:t>Метою П</w:t>
      </w:r>
      <w:r w:rsidR="00BB4B44" w:rsidRPr="00622317">
        <w:rPr>
          <w:sz w:val="28"/>
          <w:szCs w:val="28"/>
          <w:lang w:val="uk-UA"/>
        </w:rPr>
        <w:t xml:space="preserve">рограми </w:t>
      </w:r>
      <w:r w:rsidR="004870B8" w:rsidRPr="00622317">
        <w:rPr>
          <w:sz w:val="28"/>
          <w:szCs w:val="28"/>
          <w:lang w:val="uk-UA"/>
        </w:rPr>
        <w:t xml:space="preserve"> є:</w:t>
      </w:r>
    </w:p>
    <w:p w:rsidR="00566645" w:rsidRPr="00622317" w:rsidRDefault="00566645" w:rsidP="009376A5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622317">
        <w:rPr>
          <w:spacing w:val="-10"/>
          <w:sz w:val="28"/>
          <w:szCs w:val="28"/>
        </w:rPr>
        <w:t xml:space="preserve">- </w:t>
      </w:r>
      <w:proofErr w:type="spellStart"/>
      <w:proofErr w:type="gramStart"/>
      <w:r w:rsidRPr="00622317">
        <w:rPr>
          <w:spacing w:val="-10"/>
          <w:sz w:val="28"/>
          <w:szCs w:val="28"/>
        </w:rPr>
        <w:t>п</w:t>
      </w:r>
      <w:proofErr w:type="gramEnd"/>
      <w:r w:rsidRPr="00622317">
        <w:rPr>
          <w:spacing w:val="-10"/>
          <w:sz w:val="28"/>
          <w:szCs w:val="28"/>
        </w:rPr>
        <w:t>ідтримання</w:t>
      </w:r>
      <w:proofErr w:type="spellEnd"/>
      <w:r w:rsidRPr="00622317">
        <w:rPr>
          <w:spacing w:val="-10"/>
          <w:sz w:val="28"/>
          <w:szCs w:val="28"/>
        </w:rPr>
        <w:t xml:space="preserve"> </w:t>
      </w:r>
      <w:proofErr w:type="spellStart"/>
      <w:r w:rsidRPr="00622317">
        <w:rPr>
          <w:spacing w:val="-10"/>
          <w:sz w:val="28"/>
          <w:szCs w:val="28"/>
        </w:rPr>
        <w:t>мобілізаційної</w:t>
      </w:r>
      <w:proofErr w:type="spellEnd"/>
      <w:r w:rsidRPr="00622317">
        <w:rPr>
          <w:spacing w:val="-10"/>
          <w:sz w:val="28"/>
          <w:szCs w:val="28"/>
        </w:rPr>
        <w:t xml:space="preserve"> </w:t>
      </w:r>
      <w:proofErr w:type="spellStart"/>
      <w:r w:rsidRPr="00622317">
        <w:rPr>
          <w:spacing w:val="-10"/>
          <w:sz w:val="28"/>
          <w:szCs w:val="28"/>
        </w:rPr>
        <w:t>готовності</w:t>
      </w:r>
      <w:proofErr w:type="spellEnd"/>
      <w:r w:rsidRPr="00622317">
        <w:rPr>
          <w:spacing w:val="-10"/>
          <w:sz w:val="28"/>
          <w:szCs w:val="28"/>
        </w:rPr>
        <w:t xml:space="preserve"> 4 </w:t>
      </w:r>
      <w:proofErr w:type="spellStart"/>
      <w:r w:rsidRPr="00622317">
        <w:rPr>
          <w:spacing w:val="-10"/>
          <w:sz w:val="28"/>
          <w:szCs w:val="28"/>
        </w:rPr>
        <w:t>відділу</w:t>
      </w:r>
      <w:proofErr w:type="spellEnd"/>
      <w:r w:rsidRPr="00622317">
        <w:rPr>
          <w:spacing w:val="-10"/>
          <w:sz w:val="28"/>
          <w:szCs w:val="28"/>
        </w:rPr>
        <w:t xml:space="preserve"> </w:t>
      </w:r>
      <w:proofErr w:type="spellStart"/>
      <w:r w:rsidRPr="00622317">
        <w:rPr>
          <w:spacing w:val="-10"/>
          <w:sz w:val="28"/>
          <w:szCs w:val="28"/>
        </w:rPr>
        <w:t>Івано-Франківського</w:t>
      </w:r>
      <w:proofErr w:type="spellEnd"/>
      <w:r w:rsidRPr="00622317">
        <w:rPr>
          <w:spacing w:val="-10"/>
          <w:sz w:val="28"/>
          <w:szCs w:val="28"/>
        </w:rPr>
        <w:t xml:space="preserve"> районного </w:t>
      </w:r>
      <w:proofErr w:type="spellStart"/>
      <w:r w:rsidRPr="00622317">
        <w:rPr>
          <w:spacing w:val="-10"/>
          <w:sz w:val="28"/>
          <w:szCs w:val="28"/>
        </w:rPr>
        <w:t>територіального</w:t>
      </w:r>
      <w:proofErr w:type="spellEnd"/>
      <w:r w:rsidRPr="00622317">
        <w:rPr>
          <w:spacing w:val="-10"/>
          <w:sz w:val="28"/>
          <w:szCs w:val="28"/>
        </w:rPr>
        <w:t xml:space="preserve"> центру </w:t>
      </w:r>
      <w:proofErr w:type="spellStart"/>
      <w:r w:rsidRPr="00622317">
        <w:rPr>
          <w:spacing w:val="-10"/>
          <w:sz w:val="28"/>
          <w:szCs w:val="28"/>
        </w:rPr>
        <w:t>комплектування</w:t>
      </w:r>
      <w:proofErr w:type="spellEnd"/>
      <w:r w:rsidRPr="00622317">
        <w:rPr>
          <w:spacing w:val="-10"/>
          <w:sz w:val="28"/>
          <w:szCs w:val="28"/>
        </w:rPr>
        <w:t xml:space="preserve"> та </w:t>
      </w:r>
      <w:proofErr w:type="spellStart"/>
      <w:r w:rsidRPr="00622317">
        <w:rPr>
          <w:spacing w:val="-10"/>
          <w:sz w:val="28"/>
          <w:szCs w:val="28"/>
        </w:rPr>
        <w:t>соціальної</w:t>
      </w:r>
      <w:proofErr w:type="spellEnd"/>
      <w:r w:rsidRPr="00622317">
        <w:rPr>
          <w:spacing w:val="-10"/>
          <w:sz w:val="28"/>
          <w:szCs w:val="28"/>
        </w:rPr>
        <w:t xml:space="preserve"> </w:t>
      </w:r>
      <w:proofErr w:type="spellStart"/>
      <w:r w:rsidRPr="00622317">
        <w:rPr>
          <w:spacing w:val="-10"/>
          <w:sz w:val="28"/>
          <w:szCs w:val="28"/>
        </w:rPr>
        <w:t>підтримки</w:t>
      </w:r>
      <w:proofErr w:type="spellEnd"/>
      <w:r w:rsidRPr="00622317">
        <w:rPr>
          <w:spacing w:val="-10"/>
          <w:sz w:val="28"/>
          <w:szCs w:val="28"/>
        </w:rPr>
        <w:t xml:space="preserve"> на </w:t>
      </w:r>
      <w:proofErr w:type="spellStart"/>
      <w:r w:rsidRPr="00622317">
        <w:rPr>
          <w:spacing w:val="-10"/>
          <w:sz w:val="28"/>
          <w:szCs w:val="28"/>
        </w:rPr>
        <w:t>належному</w:t>
      </w:r>
      <w:proofErr w:type="spellEnd"/>
      <w:r w:rsidRPr="00622317">
        <w:rPr>
          <w:spacing w:val="-10"/>
          <w:sz w:val="28"/>
          <w:szCs w:val="28"/>
        </w:rPr>
        <w:t xml:space="preserve"> </w:t>
      </w:r>
      <w:proofErr w:type="spellStart"/>
      <w:r w:rsidRPr="00622317">
        <w:rPr>
          <w:spacing w:val="-10"/>
          <w:sz w:val="28"/>
          <w:szCs w:val="28"/>
        </w:rPr>
        <w:t>рівні</w:t>
      </w:r>
      <w:proofErr w:type="spellEnd"/>
      <w:r w:rsidRPr="00622317">
        <w:rPr>
          <w:spacing w:val="-10"/>
          <w:sz w:val="28"/>
          <w:szCs w:val="28"/>
        </w:rPr>
        <w:t xml:space="preserve">, </w:t>
      </w:r>
      <w:proofErr w:type="spellStart"/>
      <w:r w:rsidRPr="00622317">
        <w:rPr>
          <w:spacing w:val="-10"/>
          <w:sz w:val="28"/>
          <w:szCs w:val="28"/>
        </w:rPr>
        <w:t>необхідному</w:t>
      </w:r>
      <w:proofErr w:type="spellEnd"/>
      <w:r w:rsidRPr="00622317">
        <w:rPr>
          <w:spacing w:val="-10"/>
          <w:sz w:val="28"/>
          <w:szCs w:val="28"/>
        </w:rPr>
        <w:t xml:space="preserve"> для </w:t>
      </w:r>
      <w:proofErr w:type="spellStart"/>
      <w:r w:rsidRPr="00622317">
        <w:rPr>
          <w:spacing w:val="-10"/>
          <w:sz w:val="28"/>
          <w:szCs w:val="28"/>
        </w:rPr>
        <w:t>виконання</w:t>
      </w:r>
      <w:proofErr w:type="spellEnd"/>
      <w:r w:rsidRPr="00622317">
        <w:rPr>
          <w:spacing w:val="-10"/>
          <w:sz w:val="28"/>
          <w:szCs w:val="28"/>
        </w:rPr>
        <w:t xml:space="preserve"> </w:t>
      </w:r>
      <w:proofErr w:type="spellStart"/>
      <w:r w:rsidRPr="00622317">
        <w:rPr>
          <w:spacing w:val="-10"/>
          <w:sz w:val="28"/>
          <w:szCs w:val="28"/>
        </w:rPr>
        <w:t>завдань</w:t>
      </w:r>
      <w:proofErr w:type="spellEnd"/>
      <w:r w:rsidRPr="00622317">
        <w:rPr>
          <w:spacing w:val="-10"/>
          <w:sz w:val="28"/>
          <w:szCs w:val="28"/>
        </w:rPr>
        <w:t xml:space="preserve"> за </w:t>
      </w:r>
      <w:proofErr w:type="spellStart"/>
      <w:r w:rsidRPr="00622317">
        <w:rPr>
          <w:spacing w:val="-10"/>
          <w:sz w:val="28"/>
          <w:szCs w:val="28"/>
        </w:rPr>
        <w:t>призначенням</w:t>
      </w:r>
      <w:proofErr w:type="spellEnd"/>
      <w:r w:rsidRPr="00622317">
        <w:rPr>
          <w:spacing w:val="-10"/>
          <w:sz w:val="28"/>
          <w:szCs w:val="28"/>
        </w:rPr>
        <w:t>;</w:t>
      </w:r>
    </w:p>
    <w:p w:rsidR="00BD7B62" w:rsidRPr="00622317" w:rsidRDefault="00BD7B62" w:rsidP="00566645">
      <w:pPr>
        <w:pStyle w:val="af3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</w:p>
    <w:p w:rsidR="00BD7B62" w:rsidRPr="00622317" w:rsidRDefault="00BD7B62" w:rsidP="00566645">
      <w:pPr>
        <w:pStyle w:val="af3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</w:p>
    <w:p w:rsidR="004870B8" w:rsidRPr="00622317" w:rsidRDefault="00566645" w:rsidP="00566645">
      <w:pPr>
        <w:pStyle w:val="af3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-4"/>
          <w:sz w:val="28"/>
          <w:szCs w:val="28"/>
        </w:rPr>
      </w:pPr>
      <w:r w:rsidRPr="00622317">
        <w:rPr>
          <w:color w:val="000000"/>
          <w:sz w:val="28"/>
          <w:szCs w:val="28"/>
        </w:rPr>
        <w:t xml:space="preserve">- підвищення значення роботи органів місцевого самоврядування, підприємств, установ та організацій територіальної громади  в </w:t>
      </w:r>
      <w:r w:rsidRPr="00622317">
        <w:rPr>
          <w:color w:val="000000"/>
          <w:spacing w:val="-4"/>
          <w:sz w:val="28"/>
          <w:szCs w:val="28"/>
        </w:rPr>
        <w:t xml:space="preserve">проведенні військово-облікової роботи на території громади, залучення їх до </w:t>
      </w:r>
      <w:r w:rsidR="004870B8" w:rsidRPr="00622317">
        <w:rPr>
          <w:color w:val="000000"/>
          <w:spacing w:val="-4"/>
          <w:sz w:val="28"/>
          <w:szCs w:val="28"/>
        </w:rPr>
        <w:t xml:space="preserve">комплектування військ необхідними </w:t>
      </w:r>
      <w:r w:rsidRPr="00622317">
        <w:rPr>
          <w:color w:val="000000"/>
          <w:spacing w:val="-4"/>
          <w:sz w:val="28"/>
          <w:szCs w:val="28"/>
        </w:rPr>
        <w:t xml:space="preserve"> ресурсами в повному обсязі</w:t>
      </w:r>
      <w:r w:rsidR="00312BB6" w:rsidRPr="00622317">
        <w:rPr>
          <w:color w:val="000000"/>
          <w:spacing w:val="-4"/>
          <w:sz w:val="28"/>
          <w:szCs w:val="28"/>
        </w:rPr>
        <w:t>;</w:t>
      </w:r>
    </w:p>
    <w:p w:rsidR="00566645" w:rsidRPr="00622317" w:rsidRDefault="00566645" w:rsidP="00566645">
      <w:pPr>
        <w:pStyle w:val="af3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-4"/>
          <w:sz w:val="28"/>
          <w:szCs w:val="28"/>
        </w:rPr>
      </w:pPr>
      <w:r w:rsidRPr="00622317">
        <w:rPr>
          <w:color w:val="000000"/>
          <w:spacing w:val="-4"/>
          <w:sz w:val="28"/>
          <w:szCs w:val="28"/>
        </w:rPr>
        <w:t>- забезпечення мобілізаційних заходів та підготовки до територіальної оборони, створення належних умов для готовності усіх ланок воєнної організації, органів місцевого самоврядування та органів державної влади</w:t>
      </w:r>
      <w:r w:rsidR="00BD7B62" w:rsidRPr="00622317">
        <w:rPr>
          <w:color w:val="000000"/>
          <w:spacing w:val="-4"/>
          <w:sz w:val="28"/>
          <w:szCs w:val="28"/>
        </w:rPr>
        <w:t>,</w:t>
      </w:r>
      <w:r w:rsidRPr="00622317">
        <w:rPr>
          <w:color w:val="000000"/>
          <w:spacing w:val="-4"/>
          <w:sz w:val="28"/>
          <w:szCs w:val="28"/>
        </w:rPr>
        <w:t xml:space="preserve"> а також готовності населення і території громади до участі в обороні у разі збройної агресії або збройного конфлікту, здійснення заходів у разі загрози виникнення ситуації, пов'язаної з порушенням нормальних умов життя населення та підтримка волонтерського руху;</w:t>
      </w:r>
    </w:p>
    <w:p w:rsidR="00566645" w:rsidRPr="00622317" w:rsidRDefault="00566645" w:rsidP="00566645">
      <w:pPr>
        <w:pStyle w:val="af3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622317">
        <w:rPr>
          <w:color w:val="000000"/>
          <w:sz w:val="28"/>
          <w:szCs w:val="28"/>
        </w:rPr>
        <w:t>- матеріально-технічне забезпечення спільної роботи органу місцевого самоврядування,</w:t>
      </w:r>
      <w:r w:rsidR="00776ED8" w:rsidRPr="00622317">
        <w:rPr>
          <w:color w:val="000000"/>
          <w:sz w:val="28"/>
          <w:szCs w:val="28"/>
        </w:rPr>
        <w:t xml:space="preserve"> </w:t>
      </w:r>
      <w:r w:rsidR="00CD2BFA" w:rsidRPr="00622317">
        <w:rPr>
          <w:color w:val="000000"/>
          <w:sz w:val="28"/>
          <w:szCs w:val="28"/>
        </w:rPr>
        <w:t>4 відділу</w:t>
      </w:r>
      <w:r w:rsidRPr="00622317">
        <w:rPr>
          <w:color w:val="000000"/>
          <w:sz w:val="28"/>
          <w:szCs w:val="28"/>
        </w:rPr>
        <w:t xml:space="preserve"> </w:t>
      </w:r>
      <w:r w:rsidRPr="00622317">
        <w:rPr>
          <w:color w:val="000000"/>
          <w:spacing w:val="-10"/>
          <w:sz w:val="28"/>
          <w:szCs w:val="28"/>
        </w:rPr>
        <w:t xml:space="preserve">територіального центру комплектування та соціальної підтримки, </w:t>
      </w:r>
      <w:r w:rsidRPr="00622317">
        <w:rPr>
          <w:color w:val="000000"/>
          <w:sz w:val="28"/>
          <w:szCs w:val="28"/>
        </w:rPr>
        <w:t xml:space="preserve">правоохоронних органів, закладів освіти та охорони здоров'я, громадських організацій </w:t>
      </w:r>
      <w:r w:rsidR="007A68FE" w:rsidRPr="00622317">
        <w:rPr>
          <w:color w:val="000000"/>
          <w:sz w:val="28"/>
          <w:szCs w:val="28"/>
        </w:rPr>
        <w:t>з</w:t>
      </w:r>
      <w:r w:rsidRPr="00622317">
        <w:rPr>
          <w:color w:val="000000"/>
          <w:sz w:val="28"/>
          <w:szCs w:val="28"/>
        </w:rPr>
        <w:t xml:space="preserve"> виконанн</w:t>
      </w:r>
      <w:r w:rsidR="007A68FE" w:rsidRPr="00622317">
        <w:rPr>
          <w:color w:val="000000"/>
          <w:sz w:val="28"/>
          <w:szCs w:val="28"/>
        </w:rPr>
        <w:t>я</w:t>
      </w:r>
      <w:r w:rsidRPr="00622317">
        <w:rPr>
          <w:color w:val="000000"/>
          <w:sz w:val="28"/>
          <w:szCs w:val="28"/>
        </w:rPr>
        <w:t xml:space="preserve"> заходів мобілізаційної підготовки та підготовки молоді до військової служби, приписки юнаків до призовної дільниці, всебічне вивчення особистості призовників, їх морально-ділових якостей, сімейно-майнового стану з метою ви</w:t>
      </w:r>
      <w:r w:rsidR="00CD2BFA" w:rsidRPr="00622317">
        <w:rPr>
          <w:color w:val="000000"/>
          <w:sz w:val="28"/>
          <w:szCs w:val="28"/>
        </w:rPr>
        <w:t>конання завдань</w:t>
      </w:r>
      <w:r w:rsidRPr="00622317">
        <w:rPr>
          <w:color w:val="000000"/>
          <w:sz w:val="28"/>
          <w:szCs w:val="28"/>
        </w:rPr>
        <w:t xml:space="preserve"> щодо призову грома</w:t>
      </w:r>
      <w:r w:rsidR="00754A02" w:rsidRPr="00622317">
        <w:rPr>
          <w:color w:val="000000"/>
          <w:sz w:val="28"/>
          <w:szCs w:val="28"/>
        </w:rPr>
        <w:t xml:space="preserve">дян міста та громади на </w:t>
      </w:r>
      <w:r w:rsidRPr="00622317">
        <w:rPr>
          <w:color w:val="000000"/>
          <w:sz w:val="28"/>
          <w:szCs w:val="28"/>
        </w:rPr>
        <w:t xml:space="preserve"> військову службу та на військову службу за контрактом до лав Збройних Сил України та інших військових формувань;</w:t>
      </w:r>
    </w:p>
    <w:p w:rsidR="00566645" w:rsidRPr="00622317" w:rsidRDefault="00566645" w:rsidP="00566645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622317">
        <w:rPr>
          <w:color w:val="000000"/>
          <w:sz w:val="28"/>
          <w:szCs w:val="28"/>
          <w:lang w:val="uk-UA" w:eastAsia="uk-UA"/>
        </w:rPr>
        <w:t>- матеріально-технічне забезпечення підрозділів територіальної оборони на території відповідальності Рогатинської міської територіальної громади;</w:t>
      </w:r>
    </w:p>
    <w:p w:rsidR="00566645" w:rsidRPr="00622317" w:rsidRDefault="00754A02" w:rsidP="00566645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eastAsia="en-US"/>
        </w:rPr>
      </w:pPr>
      <w:r w:rsidRPr="00622317">
        <w:rPr>
          <w:color w:val="000000"/>
          <w:sz w:val="28"/>
          <w:szCs w:val="28"/>
        </w:rPr>
        <w:t xml:space="preserve">- </w:t>
      </w:r>
      <w:r w:rsidRPr="00622317">
        <w:rPr>
          <w:color w:val="000000"/>
          <w:sz w:val="28"/>
          <w:szCs w:val="28"/>
          <w:lang w:val="uk-UA"/>
        </w:rPr>
        <w:t>надання допомоги</w:t>
      </w:r>
      <w:r w:rsidR="00566645" w:rsidRPr="00622317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566645" w:rsidRPr="00622317">
        <w:rPr>
          <w:color w:val="000000"/>
          <w:sz w:val="28"/>
          <w:szCs w:val="28"/>
        </w:rPr>
        <w:t>п</w:t>
      </w:r>
      <w:proofErr w:type="gramEnd"/>
      <w:r w:rsidR="00566645" w:rsidRPr="00622317">
        <w:rPr>
          <w:color w:val="000000"/>
          <w:sz w:val="28"/>
          <w:szCs w:val="28"/>
        </w:rPr>
        <w:t>ідрозділу</w:t>
      </w:r>
      <w:proofErr w:type="spellEnd"/>
      <w:r w:rsidR="00566645" w:rsidRPr="00622317">
        <w:rPr>
          <w:color w:val="000000"/>
          <w:sz w:val="28"/>
          <w:szCs w:val="28"/>
        </w:rPr>
        <w:t xml:space="preserve"> та штабу району</w:t>
      </w:r>
      <w:r w:rsidRPr="00622317">
        <w:rPr>
          <w:color w:val="000000"/>
          <w:sz w:val="28"/>
          <w:szCs w:val="28"/>
        </w:rPr>
        <w:t xml:space="preserve"> </w:t>
      </w:r>
      <w:proofErr w:type="spellStart"/>
      <w:r w:rsidRPr="00622317">
        <w:rPr>
          <w:color w:val="000000"/>
          <w:sz w:val="28"/>
          <w:szCs w:val="28"/>
        </w:rPr>
        <w:t>територіальної</w:t>
      </w:r>
      <w:proofErr w:type="spellEnd"/>
      <w:r w:rsidRPr="00622317">
        <w:rPr>
          <w:color w:val="000000"/>
          <w:sz w:val="28"/>
          <w:szCs w:val="28"/>
        </w:rPr>
        <w:t xml:space="preserve"> оборони</w:t>
      </w:r>
      <w:r w:rsidR="00566645" w:rsidRPr="00622317">
        <w:rPr>
          <w:color w:val="000000"/>
          <w:sz w:val="28"/>
          <w:szCs w:val="28"/>
        </w:rPr>
        <w:t>.</w:t>
      </w:r>
    </w:p>
    <w:p w:rsidR="00566645" w:rsidRPr="00622317" w:rsidRDefault="00566645" w:rsidP="00566645">
      <w:pPr>
        <w:pStyle w:val="af3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</w:p>
    <w:p w:rsidR="00566645" w:rsidRPr="00622317" w:rsidRDefault="00566645" w:rsidP="00754A02">
      <w:pPr>
        <w:numPr>
          <w:ilvl w:val="0"/>
          <w:numId w:val="9"/>
        </w:numPr>
        <w:shd w:val="clear" w:color="auto" w:fill="FFFFFF"/>
        <w:jc w:val="both"/>
        <w:rPr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proofErr w:type="spellStart"/>
      <w:r w:rsidRPr="00622317">
        <w:rPr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Перелік</w:t>
      </w:r>
      <w:proofErr w:type="spellEnd"/>
      <w:r w:rsidRPr="00622317">
        <w:rPr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22317">
        <w:rPr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завдань</w:t>
      </w:r>
      <w:proofErr w:type="spellEnd"/>
      <w:r w:rsidRPr="00622317">
        <w:rPr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22317">
        <w:rPr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і</w:t>
      </w:r>
      <w:proofErr w:type="spellEnd"/>
      <w:r w:rsidRPr="00622317">
        <w:rPr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22317">
        <w:rPr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заходів</w:t>
      </w:r>
      <w:proofErr w:type="spellEnd"/>
      <w:r w:rsidRPr="00622317">
        <w:rPr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22317">
        <w:rPr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Програми</w:t>
      </w:r>
      <w:proofErr w:type="spellEnd"/>
      <w:r w:rsidRPr="00622317">
        <w:rPr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та </w:t>
      </w:r>
      <w:proofErr w:type="spellStart"/>
      <w:r w:rsidRPr="00622317">
        <w:rPr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результативні</w:t>
      </w:r>
      <w:proofErr w:type="spellEnd"/>
      <w:r w:rsidRPr="00622317">
        <w:rPr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22317">
        <w:rPr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показники</w:t>
      </w:r>
      <w:proofErr w:type="spellEnd"/>
      <w:r w:rsidRPr="00622317">
        <w:rPr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.</w:t>
      </w:r>
    </w:p>
    <w:p w:rsidR="00754A02" w:rsidRPr="00622317" w:rsidRDefault="00754A02" w:rsidP="00754A02">
      <w:pPr>
        <w:shd w:val="clear" w:color="auto" w:fill="FFFFFF"/>
        <w:ind w:left="644"/>
        <w:jc w:val="both"/>
        <w:rPr>
          <w:b/>
          <w:bCs/>
          <w:color w:val="000000"/>
          <w:sz w:val="28"/>
          <w:szCs w:val="28"/>
          <w:bdr w:val="none" w:sz="0" w:space="0" w:color="auto" w:frame="1"/>
          <w:lang w:val="uk-UA" w:eastAsia="uk-UA"/>
        </w:rPr>
      </w:pPr>
    </w:p>
    <w:p w:rsidR="00566645" w:rsidRPr="00622317" w:rsidRDefault="00754A02" w:rsidP="00EF27AA">
      <w:pPr>
        <w:shd w:val="clear" w:color="auto" w:fill="FFFFFF"/>
        <w:ind w:left="644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622317">
        <w:rPr>
          <w:bCs/>
          <w:color w:val="000000"/>
          <w:sz w:val="28"/>
          <w:szCs w:val="28"/>
          <w:bdr w:val="none" w:sz="0" w:space="0" w:color="auto" w:frame="1"/>
          <w:lang w:val="uk-UA" w:eastAsia="uk-UA"/>
        </w:rPr>
        <w:t>Програма спрямована на розв’язання таких завдань:</w:t>
      </w:r>
    </w:p>
    <w:p w:rsidR="00566645" w:rsidRPr="00622317" w:rsidRDefault="00566645" w:rsidP="00566645">
      <w:pPr>
        <w:shd w:val="clear" w:color="auto" w:fill="FFFFFF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1) </w:t>
      </w:r>
      <w:proofErr w:type="spellStart"/>
      <w:proofErr w:type="gram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п</w:t>
      </w:r>
      <w:proofErr w:type="gram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ідвищення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якості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мобілізаційної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підготовки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та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рівня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мобілізаційної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гото</w:t>
      </w:r>
      <w:r w:rsidR="00FA3AE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вності</w:t>
      </w:r>
      <w:proofErr w:type="spellEnd"/>
      <w:r w:rsidR="00FA3AE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громади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підприємств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установ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і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організацій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-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виконавців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мобілізаційних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завдань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;</w:t>
      </w:r>
    </w:p>
    <w:p w:rsidR="00566645" w:rsidRPr="00622317" w:rsidRDefault="00566645" w:rsidP="00566645">
      <w:pPr>
        <w:shd w:val="clear" w:color="auto" w:fill="FFFFFF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2)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забезпечення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захисту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стратегічних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об'єктів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та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жителів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громади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від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терористичних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загроз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, а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т</w:t>
      </w:r>
      <w:r w:rsidR="00FA3AE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акож</w:t>
      </w:r>
      <w:proofErr w:type="spellEnd"/>
      <w:r w:rsidR="00FA3AE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FA3AE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життєдіяльності</w:t>
      </w:r>
      <w:proofErr w:type="spellEnd"/>
      <w:r w:rsidR="00FA3AE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proofErr w:type="gramStart"/>
      <w:r w:rsidR="00FA3AE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п</w:t>
      </w:r>
      <w:proofErr w:type="gramEnd"/>
      <w:r w:rsidR="00FA3AE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ідрозділ</w:t>
      </w:r>
      <w:proofErr w:type="spellEnd"/>
      <w:r w:rsidR="00FA3AE5" w:rsidRPr="00622317">
        <w:rPr>
          <w:color w:val="000000"/>
          <w:sz w:val="28"/>
          <w:szCs w:val="28"/>
          <w:bdr w:val="none" w:sz="0" w:space="0" w:color="auto" w:frame="1"/>
          <w:lang w:val="uk-UA" w:eastAsia="uk-UA"/>
        </w:rPr>
        <w:t>у</w:t>
      </w:r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ТрО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;</w:t>
      </w:r>
    </w:p>
    <w:p w:rsidR="00566645" w:rsidRPr="00622317" w:rsidRDefault="00566645" w:rsidP="00566645">
      <w:pPr>
        <w:shd w:val="clear" w:color="auto" w:fill="FFFFFF"/>
        <w:jc w:val="both"/>
        <w:rPr>
          <w:color w:val="000000"/>
          <w:sz w:val="28"/>
          <w:szCs w:val="28"/>
          <w:bdr w:val="none" w:sz="0" w:space="0" w:color="auto" w:frame="1"/>
          <w:lang w:val="uk-UA" w:eastAsia="uk-UA"/>
        </w:rPr>
      </w:pPr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3)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якісна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proofErr w:type="gram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п</w:t>
      </w:r>
      <w:proofErr w:type="gram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ідготовка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громадян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до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військової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служби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своєчасне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 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проведення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приписки, призову та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мобілізації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забезпечення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 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ведення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військового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обліку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 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відповідно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до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законодавства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Ук</w:t>
      </w:r>
      <w:r w:rsidR="001C1F97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раїни</w:t>
      </w:r>
      <w:proofErr w:type="spellEnd"/>
      <w:r w:rsidR="001C1F97" w:rsidRPr="00622317">
        <w:rPr>
          <w:color w:val="000000"/>
          <w:sz w:val="28"/>
          <w:szCs w:val="28"/>
          <w:bdr w:val="none" w:sz="0" w:space="0" w:color="auto" w:frame="1"/>
          <w:lang w:val="uk-UA" w:eastAsia="uk-UA"/>
        </w:rPr>
        <w:t>, створення належної матеріально-технічної бази 4 відділу</w:t>
      </w:r>
      <w:r w:rsidR="00B67ADE" w:rsidRPr="00622317">
        <w:rPr>
          <w:color w:val="000000"/>
          <w:lang w:eastAsia="en-US"/>
        </w:rPr>
        <w:t xml:space="preserve"> </w:t>
      </w:r>
      <w:proofErr w:type="spellStart"/>
      <w:r w:rsidR="00B67ADE" w:rsidRPr="00622317">
        <w:rPr>
          <w:color w:val="000000"/>
          <w:sz w:val="28"/>
          <w:szCs w:val="28"/>
          <w:lang w:eastAsia="en-US"/>
        </w:rPr>
        <w:t>Івано-Франківського</w:t>
      </w:r>
      <w:proofErr w:type="spellEnd"/>
      <w:r w:rsidR="00B67ADE" w:rsidRPr="00622317">
        <w:rPr>
          <w:color w:val="000000"/>
          <w:sz w:val="28"/>
          <w:szCs w:val="28"/>
          <w:lang w:eastAsia="en-US"/>
        </w:rPr>
        <w:t xml:space="preserve"> РТЦК та СП</w:t>
      </w:r>
      <w:r w:rsidR="001C1F97" w:rsidRPr="00622317">
        <w:rPr>
          <w:color w:val="000000"/>
          <w:sz w:val="28"/>
          <w:szCs w:val="28"/>
          <w:bdr w:val="none" w:sz="0" w:space="0" w:color="auto" w:frame="1"/>
          <w:lang w:val="uk-UA" w:eastAsia="uk-UA"/>
        </w:rPr>
        <w:t>.</w:t>
      </w:r>
    </w:p>
    <w:p w:rsidR="007A68FE" w:rsidRPr="00622317" w:rsidRDefault="007A68FE" w:rsidP="00566645">
      <w:pPr>
        <w:shd w:val="clear" w:color="auto" w:fill="FFFFFF"/>
        <w:jc w:val="both"/>
        <w:rPr>
          <w:rFonts w:ascii="Arial" w:hAnsi="Arial" w:cs="Arial"/>
          <w:color w:val="000000"/>
          <w:sz w:val="21"/>
          <w:szCs w:val="21"/>
          <w:lang w:val="uk-UA" w:eastAsia="uk-UA"/>
        </w:rPr>
      </w:pPr>
    </w:p>
    <w:p w:rsidR="007A68FE" w:rsidRPr="00622317" w:rsidRDefault="00566645" w:rsidP="00EF27AA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  <w:lang w:eastAsia="uk-UA"/>
        </w:rPr>
      </w:pPr>
      <w:proofErr w:type="spellStart"/>
      <w:r w:rsidRPr="0062231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Програма</w:t>
      </w:r>
      <w:proofErr w:type="spellEnd"/>
      <w:r w:rsidRPr="0062231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передбачає</w:t>
      </w:r>
      <w:proofErr w:type="spellEnd"/>
      <w:r w:rsidRPr="0062231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виконання</w:t>
      </w:r>
      <w:proofErr w:type="spellEnd"/>
      <w:r w:rsidRPr="0062231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наступних</w:t>
      </w:r>
      <w:proofErr w:type="spellEnd"/>
      <w:r w:rsidRPr="0062231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основних</w:t>
      </w:r>
      <w:proofErr w:type="spellEnd"/>
      <w:r w:rsidRPr="0062231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заході</w:t>
      </w:r>
      <w:proofErr w:type="gramStart"/>
      <w:r w:rsidRPr="0062231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в</w:t>
      </w:r>
      <w:proofErr w:type="spellEnd"/>
      <w:proofErr w:type="gramEnd"/>
      <w:r w:rsidRPr="00622317">
        <w:rPr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:</w:t>
      </w:r>
    </w:p>
    <w:p w:rsidR="00566645" w:rsidRDefault="00566645" w:rsidP="00566645">
      <w:pPr>
        <w:shd w:val="clear" w:color="auto" w:fill="FFFFFF"/>
        <w:jc w:val="both"/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</w:pPr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-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фінансове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забезпечення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 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виконання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передбачених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 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законодавством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заходів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щодо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мобілізаційної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proofErr w:type="gram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п</w:t>
      </w:r>
      <w:proofErr w:type="gram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ідготовки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та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провед</w:t>
      </w:r>
      <w:r w:rsidR="00FA3AE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ення</w:t>
      </w:r>
      <w:proofErr w:type="spellEnd"/>
      <w:r w:rsidR="00FA3AE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="00FA3AE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мобілізації</w:t>
      </w:r>
      <w:proofErr w:type="spellEnd"/>
      <w:r w:rsidR="00FA3AE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на </w:t>
      </w:r>
      <w:proofErr w:type="spellStart"/>
      <w:r w:rsidR="00FA3AE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території</w:t>
      </w:r>
      <w:proofErr w:type="spellEnd"/>
      <w:r w:rsidR="00FA3AE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r w:rsidR="00FA3AE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громади</w:t>
      </w:r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людських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і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транспортних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ресурсів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, у тому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числі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здійснення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контролю за станом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мобілізаційної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готовності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підприємств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,</w:t>
      </w:r>
      <w:r w:rsidR="00FA3AE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="00FA3AE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установ</w:t>
      </w:r>
      <w:proofErr w:type="spellEnd"/>
      <w:r w:rsidR="00FA3AE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та </w:t>
      </w:r>
      <w:proofErr w:type="spellStart"/>
      <w:r w:rsidR="00FA3AE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організацій</w:t>
      </w:r>
      <w:proofErr w:type="spellEnd"/>
      <w:r w:rsidR="00FA3AE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, </w:t>
      </w:r>
      <w:proofErr w:type="spellStart"/>
      <w:r w:rsidR="00FA3AE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що</w:t>
      </w:r>
      <w:proofErr w:type="spellEnd"/>
      <w:r w:rsidR="00FA3AE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 </w:t>
      </w:r>
      <w:proofErr w:type="spellStart"/>
      <w:r w:rsidR="00FA3AE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перебувають</w:t>
      </w:r>
      <w:proofErr w:type="spellEnd"/>
      <w:r w:rsidR="00FA3AE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в </w:t>
      </w:r>
      <w:proofErr w:type="spellStart"/>
      <w:r w:rsidR="00FA3AE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управлінні</w:t>
      </w:r>
      <w:proofErr w:type="spellEnd"/>
      <w:r w:rsidR="00FA3AE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="00FA3AE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міс</w:t>
      </w:r>
      <w:r w:rsidR="00FA3AE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ьк</w:t>
      </w:r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ої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ради,</w:t>
      </w:r>
      <w:r w:rsidR="007A68FE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а </w:t>
      </w:r>
      <w:proofErr w:type="spellStart"/>
      <w:r w:rsidR="007A68FE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також</w:t>
      </w:r>
      <w:proofErr w:type="spellEnd"/>
      <w:r w:rsidR="007A68FE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r w:rsidR="00FA3AE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доставка</w:t>
      </w:r>
      <w:r w:rsidR="00EF27AA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військовозобов'язаних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на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збірні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пункти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та до </w:t>
      </w:r>
      <w:proofErr w:type="spellStart"/>
      <w:proofErr w:type="gram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м</w:t>
      </w:r>
      <w:proofErr w:type="gram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ісць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дислокації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військових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частин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;</w:t>
      </w:r>
    </w:p>
    <w:p w:rsidR="00EF27AA" w:rsidRPr="00EF27AA" w:rsidRDefault="00EF27AA" w:rsidP="00566645">
      <w:pPr>
        <w:shd w:val="clear" w:color="auto" w:fill="FFFFFF"/>
        <w:jc w:val="both"/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</w:pPr>
    </w:p>
    <w:p w:rsidR="00566645" w:rsidRPr="00EF27AA" w:rsidRDefault="00566645" w:rsidP="00566645">
      <w:pPr>
        <w:shd w:val="clear" w:color="auto" w:fill="FFFFFF"/>
        <w:jc w:val="both"/>
        <w:rPr>
          <w:rFonts w:ascii="Arial" w:hAnsi="Arial" w:cs="Arial"/>
          <w:color w:val="000000"/>
          <w:sz w:val="21"/>
          <w:szCs w:val="21"/>
          <w:lang w:val="uk-UA" w:eastAsia="uk-UA"/>
        </w:rPr>
      </w:pPr>
      <w:r w:rsidRPr="00EF27AA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- організація</w:t>
      </w:r>
      <w:r w:rsidR="00FA3AE5" w:rsidRPr="00EF27AA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та забезпечення на території </w:t>
      </w:r>
      <w:r w:rsidR="00FA3AE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міської територіальної громади</w:t>
      </w:r>
      <w:r w:rsidRPr="00EF27AA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військового обліку і підготовки громадян до військової служби, в тому числі допризовну підготовку молоді, підготовку призовників з військово-технічних спеціальностей та військово-патріотичного виховання, забезпечення проведення призову</w:t>
      </w:r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 </w:t>
      </w:r>
      <w:r w:rsidRPr="00EF27AA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на строкову військову службу, навчальні (або перевірочні) та спеціальні збори, військову службу за контрактом і під час мобілізації, виконання військово-транспортного обов’язку;</w:t>
      </w:r>
    </w:p>
    <w:p w:rsidR="00566645" w:rsidRPr="00622317" w:rsidRDefault="00566645" w:rsidP="00566645">
      <w:pPr>
        <w:shd w:val="clear" w:color="auto" w:fill="FFFFFF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-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проведення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заход</w:t>
      </w:r>
      <w:r w:rsidR="00BD7DBE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ів</w:t>
      </w:r>
      <w:proofErr w:type="spellEnd"/>
      <w:r w:rsidR="00BD7DBE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="00BD7DBE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щодо</w:t>
      </w:r>
      <w:proofErr w:type="spellEnd"/>
      <w:r w:rsidR="00BD7DBE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="00312BB6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перевірки</w:t>
      </w:r>
      <w:proofErr w:type="spellEnd"/>
      <w:r w:rsidR="00312BB6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правильності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ведення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ві</w:t>
      </w:r>
      <w:r w:rsidR="00FA3AE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йськового</w:t>
      </w:r>
      <w:proofErr w:type="spellEnd"/>
      <w:r w:rsidR="00FA3AE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proofErr w:type="gramStart"/>
      <w:r w:rsidR="00FA3AE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обл</w:t>
      </w:r>
      <w:proofErr w:type="gramEnd"/>
      <w:r w:rsidR="00FA3AE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іку</w:t>
      </w:r>
      <w:proofErr w:type="spellEnd"/>
      <w:r w:rsidR="00FA3AE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на </w:t>
      </w:r>
      <w:proofErr w:type="spellStart"/>
      <w:r w:rsidR="00FA3AE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території</w:t>
      </w:r>
      <w:proofErr w:type="spellEnd"/>
      <w:r w:rsidR="00FA3AE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r w:rsidR="00FA3AE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громади</w:t>
      </w:r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, в тому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числі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придбання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пально-мастильних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матеріалів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;</w:t>
      </w:r>
    </w:p>
    <w:p w:rsidR="00566645" w:rsidRPr="00622317" w:rsidRDefault="00FA3AE5" w:rsidP="00566645">
      <w:pPr>
        <w:shd w:val="clear" w:color="auto" w:fill="FFFFFF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-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забезпечення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  на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території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громади</w:t>
      </w:r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стабільного функціонування</w:t>
      </w:r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r w:rsidR="0056664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="0056664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органів</w:t>
      </w:r>
      <w:proofErr w:type="spellEnd"/>
      <w:r w:rsidR="0056664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="0056664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місцевого</w:t>
      </w:r>
      <w:proofErr w:type="spellEnd"/>
      <w:r w:rsidR="0056664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="0056664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самоврядування</w:t>
      </w:r>
      <w:proofErr w:type="spellEnd"/>
      <w:r w:rsidR="0056664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,  </w:t>
      </w:r>
      <w:proofErr w:type="spellStart"/>
      <w:proofErr w:type="gramStart"/>
      <w:r w:rsidR="0056664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п</w:t>
      </w:r>
      <w:proofErr w:type="gramEnd"/>
      <w:r w:rsidR="0056664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ідприємств</w:t>
      </w:r>
      <w:proofErr w:type="spellEnd"/>
      <w:r w:rsidR="0056664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,  </w:t>
      </w:r>
      <w:proofErr w:type="spellStart"/>
      <w:r w:rsidR="0056664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установ</w:t>
      </w:r>
      <w:proofErr w:type="spellEnd"/>
      <w:r w:rsidR="0056664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="0056664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і</w:t>
      </w:r>
      <w:proofErr w:type="spellEnd"/>
      <w:r w:rsidR="0056664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="0056664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організацій</w:t>
      </w:r>
      <w:proofErr w:type="spellEnd"/>
      <w:r w:rsidR="0056664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;</w:t>
      </w:r>
    </w:p>
    <w:p w:rsidR="00566645" w:rsidRPr="00622317" w:rsidRDefault="00566645" w:rsidP="00566645">
      <w:pPr>
        <w:shd w:val="clear" w:color="auto" w:fill="FFFFFF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-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здійснення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заходів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з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територіальної</w:t>
      </w:r>
      <w:proofErr w:type="spellEnd"/>
      <w:r w:rsidR="00FA3AE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оборони </w:t>
      </w:r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та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охорони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особливо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важливих</w:t>
      </w:r>
      <w:proofErr w:type="spell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об'єкті</w:t>
      </w:r>
      <w:proofErr w:type="gramStart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в</w:t>
      </w:r>
      <w:proofErr w:type="spellEnd"/>
      <w:proofErr w:type="gramEnd"/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;</w:t>
      </w:r>
    </w:p>
    <w:p w:rsidR="00566645" w:rsidRPr="00622317" w:rsidRDefault="00312BB6" w:rsidP="00566645">
      <w:pPr>
        <w:shd w:val="clear" w:color="auto" w:fill="FFFFFF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-</w:t>
      </w:r>
      <w:proofErr w:type="spellStart"/>
      <w:r w:rsidR="0056664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забезпечення</w:t>
      </w:r>
      <w:proofErr w:type="spellEnd"/>
      <w:r w:rsidR="00566645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 </w:t>
      </w:r>
      <w:proofErr w:type="spellStart"/>
      <w:r w:rsidR="0056664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здійснення</w:t>
      </w:r>
      <w:proofErr w:type="spellEnd"/>
      <w:r w:rsidR="0056664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="0056664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інших</w:t>
      </w:r>
      <w:proofErr w:type="spellEnd"/>
      <w:r w:rsidR="0056664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="0056664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повноважень</w:t>
      </w:r>
      <w:proofErr w:type="spellEnd"/>
      <w:r w:rsidR="0056664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в </w:t>
      </w:r>
      <w:proofErr w:type="spellStart"/>
      <w:r w:rsidR="0056664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галузі</w:t>
      </w:r>
      <w:proofErr w:type="spellEnd"/>
      <w:r w:rsidR="0056664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  </w:t>
      </w:r>
      <w:proofErr w:type="spellStart"/>
      <w:r w:rsidR="0056664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оборонної</w:t>
      </w:r>
      <w:proofErr w:type="spellEnd"/>
      <w:r w:rsidR="0056664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та </w:t>
      </w:r>
      <w:proofErr w:type="spellStart"/>
      <w:r w:rsidR="0056664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мобілізаційної</w:t>
      </w:r>
      <w:proofErr w:type="spellEnd"/>
      <w:r w:rsidR="0056664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  роботи, </w:t>
      </w:r>
      <w:proofErr w:type="spellStart"/>
      <w:r w:rsidR="0056664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передбачених</w:t>
      </w:r>
      <w:proofErr w:type="spellEnd"/>
      <w:r w:rsidR="0056664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="0056664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законодавством</w:t>
      </w:r>
      <w:proofErr w:type="spellEnd"/>
      <w:r w:rsidR="00566645" w:rsidRPr="00622317">
        <w:rPr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eastAsia="uk-UA"/>
        </w:rPr>
        <w:t>.</w:t>
      </w:r>
    </w:p>
    <w:p w:rsidR="00312BB6" w:rsidRPr="00622317" w:rsidRDefault="00312BB6" w:rsidP="00566645">
      <w:pPr>
        <w:shd w:val="clear" w:color="auto" w:fill="FFFFFF"/>
        <w:jc w:val="both"/>
        <w:rPr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566645" w:rsidRPr="00622317" w:rsidRDefault="00FA3AE5" w:rsidP="002D2BDB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  <w:lang w:eastAsia="uk-UA"/>
        </w:rPr>
      </w:pPr>
      <w:r w:rsidRPr="00622317">
        <w:rPr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5.</w:t>
      </w:r>
      <w:r w:rsidR="00566645" w:rsidRPr="00622317">
        <w:rPr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566645" w:rsidRPr="00622317">
        <w:rPr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Ресурсне</w:t>
      </w:r>
      <w:proofErr w:type="spellEnd"/>
      <w:r w:rsidR="00566645" w:rsidRPr="00622317">
        <w:rPr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566645" w:rsidRPr="00622317">
        <w:rPr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забезпечення</w:t>
      </w:r>
      <w:proofErr w:type="spellEnd"/>
      <w:r w:rsidR="00566645" w:rsidRPr="00622317">
        <w:rPr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566645" w:rsidRPr="00622317">
        <w:rPr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Програми</w:t>
      </w:r>
      <w:proofErr w:type="spellEnd"/>
    </w:p>
    <w:p w:rsidR="00566645" w:rsidRPr="00622317" w:rsidRDefault="00FA3AE5" w:rsidP="00566645">
      <w:pPr>
        <w:shd w:val="clear" w:color="auto" w:fill="FFFFFF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     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Фінансове</w:t>
      </w:r>
      <w:proofErr w:type="spellEnd"/>
      <w:r w:rsidR="00566645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забезпечення</w:t>
      </w:r>
      <w:proofErr w:type="spellEnd"/>
      <w:r w:rsidR="00566645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Програми</w:t>
      </w:r>
      <w:proofErr w:type="spellEnd"/>
      <w:r w:rsidR="00566645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здійснюється</w:t>
      </w:r>
      <w:proofErr w:type="spellEnd"/>
      <w:r w:rsidR="00566645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за 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рахунок</w:t>
      </w:r>
      <w:proofErr w:type="spellEnd"/>
      <w:r w:rsidR="00566645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ко</w:t>
      </w:r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штів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місцевого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бюджету на  2023 </w:t>
      </w:r>
      <w:proofErr w:type="spellStart"/>
      <w:proofErr w:type="gram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р</w:t>
      </w:r>
      <w:proofErr w:type="gram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ік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на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загальну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суму </w:t>
      </w:r>
      <w:r w:rsidR="00BD7DBE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930</w:t>
      </w:r>
      <w:r w:rsidR="00566645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,0 тис. 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грн</w:t>
      </w:r>
      <w:proofErr w:type="spellEnd"/>
      <w:r w:rsidR="00566645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. 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Фінансування</w:t>
      </w:r>
      <w:proofErr w:type="spellEnd"/>
      <w:r w:rsidR="00566645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Програми</w:t>
      </w:r>
      <w:proofErr w:type="spellEnd"/>
      <w:r w:rsidR="00566645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також</w:t>
      </w:r>
      <w:proofErr w:type="spellEnd"/>
      <w:r w:rsidR="00566645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може</w:t>
      </w:r>
      <w:proofErr w:type="spellEnd"/>
      <w:r w:rsidR="00566645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здійснюватися</w:t>
      </w:r>
      <w:proofErr w:type="spellEnd"/>
      <w:r w:rsidR="00566645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з</w:t>
      </w:r>
      <w:proofErr w:type="spellEnd"/>
      <w:r w:rsidR="00566645" w:rsidRPr="00622317">
        <w:rPr>
          <w:color w:val="000000"/>
          <w:spacing w:val="4"/>
          <w:sz w:val="28"/>
          <w:szCs w:val="28"/>
          <w:bdr w:val="none" w:sz="0" w:space="0" w:color="auto" w:frame="1"/>
          <w:shd w:val="clear" w:color="auto" w:fill="FFFFFF"/>
          <w:lang w:eastAsia="uk-UA"/>
        </w:rPr>
        <w:t> </w:t>
      </w:r>
      <w:proofErr w:type="spellStart"/>
      <w:r w:rsidR="00566645" w:rsidRPr="00622317">
        <w:rPr>
          <w:color w:val="000000"/>
          <w:spacing w:val="4"/>
          <w:sz w:val="28"/>
          <w:szCs w:val="28"/>
          <w:bdr w:val="none" w:sz="0" w:space="0" w:color="auto" w:frame="1"/>
          <w:shd w:val="clear" w:color="auto" w:fill="FFFFFF"/>
          <w:lang w:eastAsia="uk-UA"/>
        </w:rPr>
        <w:t>інших</w:t>
      </w:r>
      <w:proofErr w:type="spellEnd"/>
      <w:r w:rsidR="00566645" w:rsidRPr="00622317">
        <w:rPr>
          <w:color w:val="000000"/>
          <w:spacing w:val="4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="00566645" w:rsidRPr="00622317">
        <w:rPr>
          <w:color w:val="000000"/>
          <w:spacing w:val="4"/>
          <w:sz w:val="28"/>
          <w:szCs w:val="28"/>
          <w:bdr w:val="none" w:sz="0" w:space="0" w:color="auto" w:frame="1"/>
          <w:shd w:val="clear" w:color="auto" w:fill="FFFFFF"/>
          <w:lang w:eastAsia="uk-UA"/>
        </w:rPr>
        <w:t>джерел</w:t>
      </w:r>
      <w:proofErr w:type="spellEnd"/>
      <w:r w:rsidR="00566645" w:rsidRPr="00622317">
        <w:rPr>
          <w:color w:val="000000"/>
          <w:spacing w:val="4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, </w:t>
      </w:r>
      <w:proofErr w:type="spellStart"/>
      <w:r w:rsidR="00566645" w:rsidRPr="00622317">
        <w:rPr>
          <w:color w:val="000000"/>
          <w:spacing w:val="4"/>
          <w:sz w:val="28"/>
          <w:szCs w:val="28"/>
          <w:bdr w:val="none" w:sz="0" w:space="0" w:color="auto" w:frame="1"/>
          <w:shd w:val="clear" w:color="auto" w:fill="FFFFFF"/>
          <w:lang w:eastAsia="uk-UA"/>
        </w:rPr>
        <w:t>що</w:t>
      </w:r>
      <w:proofErr w:type="spellEnd"/>
      <w:r w:rsidR="00566645" w:rsidRPr="00622317">
        <w:rPr>
          <w:color w:val="000000"/>
          <w:spacing w:val="4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не </w:t>
      </w:r>
      <w:proofErr w:type="spellStart"/>
      <w:r w:rsidR="00566645" w:rsidRPr="00622317">
        <w:rPr>
          <w:color w:val="000000"/>
          <w:spacing w:val="4"/>
          <w:sz w:val="28"/>
          <w:szCs w:val="28"/>
          <w:bdr w:val="none" w:sz="0" w:space="0" w:color="auto" w:frame="1"/>
          <w:shd w:val="clear" w:color="auto" w:fill="FFFFFF"/>
          <w:lang w:eastAsia="uk-UA"/>
        </w:rPr>
        <w:t>суперечать</w:t>
      </w:r>
      <w:proofErr w:type="spellEnd"/>
      <w:r w:rsidR="00566645" w:rsidRPr="00622317">
        <w:rPr>
          <w:color w:val="000000"/>
          <w:spacing w:val="4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чинному </w:t>
      </w:r>
      <w:proofErr w:type="spellStart"/>
      <w:r w:rsidR="00566645" w:rsidRPr="00622317">
        <w:rPr>
          <w:color w:val="000000"/>
          <w:spacing w:val="4"/>
          <w:sz w:val="28"/>
          <w:szCs w:val="28"/>
          <w:bdr w:val="none" w:sz="0" w:space="0" w:color="auto" w:frame="1"/>
          <w:shd w:val="clear" w:color="auto" w:fill="FFFFFF"/>
          <w:lang w:eastAsia="uk-UA"/>
        </w:rPr>
        <w:t>законодавству</w:t>
      </w:r>
      <w:proofErr w:type="spellEnd"/>
    </w:p>
    <w:p w:rsidR="00566645" w:rsidRPr="00622317" w:rsidRDefault="00566645" w:rsidP="00566645">
      <w:pPr>
        <w:shd w:val="clear" w:color="auto" w:fill="FFFFFF"/>
        <w:spacing w:after="20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622317">
        <w:rPr>
          <w:rFonts w:ascii="Arial" w:hAnsi="Arial" w:cs="Arial"/>
          <w:color w:val="000000"/>
          <w:sz w:val="21"/>
          <w:szCs w:val="21"/>
          <w:lang w:eastAsia="uk-UA"/>
        </w:rPr>
        <w:t> </w:t>
      </w:r>
    </w:p>
    <w:p w:rsidR="00566645" w:rsidRPr="00622317" w:rsidRDefault="00566645" w:rsidP="00EF27AA">
      <w:pPr>
        <w:numPr>
          <w:ilvl w:val="0"/>
          <w:numId w:val="10"/>
        </w:numPr>
        <w:shd w:val="clear" w:color="auto" w:fill="FFFFFF"/>
        <w:ind w:left="0" w:firstLine="0"/>
        <w:jc w:val="center"/>
        <w:rPr>
          <w:rFonts w:ascii="Arial" w:hAnsi="Arial" w:cs="Arial"/>
          <w:color w:val="000000"/>
          <w:sz w:val="21"/>
          <w:szCs w:val="21"/>
          <w:lang w:eastAsia="uk-UA"/>
        </w:rPr>
      </w:pPr>
      <w:proofErr w:type="spellStart"/>
      <w:r w:rsidRPr="00622317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Очікувані</w:t>
      </w:r>
      <w:proofErr w:type="spellEnd"/>
      <w:r w:rsidRPr="00622317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показники</w:t>
      </w:r>
      <w:proofErr w:type="spellEnd"/>
      <w:r w:rsidRPr="00622317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proofErr w:type="spellStart"/>
      <w:r w:rsidRPr="00622317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Програми</w:t>
      </w:r>
      <w:proofErr w:type="spellEnd"/>
      <w:r w:rsidRPr="00622317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:</w:t>
      </w:r>
    </w:p>
    <w:p w:rsidR="00566645" w:rsidRPr="00622317" w:rsidRDefault="00FA3AE5" w:rsidP="002D2BDB">
      <w:pPr>
        <w:shd w:val="clear" w:color="auto" w:fill="FFFFFF"/>
        <w:ind w:firstLine="567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В</w:t>
      </w:r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иконання</w:t>
      </w:r>
      <w:proofErr w:type="spellEnd"/>
      <w:r w:rsidR="00E731AE" w:rsidRPr="00622317">
        <w:rPr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м </w:t>
      </w:r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заходів</w:t>
      </w:r>
      <w:proofErr w:type="spellEnd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Програми</w:t>
      </w:r>
      <w:proofErr w:type="spellEnd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буде 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забезпечено</w:t>
      </w:r>
      <w:proofErr w:type="spellEnd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:</w:t>
      </w:r>
    </w:p>
    <w:p w:rsidR="00566645" w:rsidRPr="00622317" w:rsidRDefault="00E731AE" w:rsidP="00566645">
      <w:pPr>
        <w:shd w:val="clear" w:color="auto" w:fill="FFFFFF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622317">
        <w:rPr>
          <w:color w:val="000000"/>
          <w:sz w:val="28"/>
          <w:szCs w:val="28"/>
          <w:bdr w:val="none" w:sz="0" w:space="0" w:color="auto" w:frame="1"/>
          <w:lang w:val="uk-UA" w:eastAsia="uk-UA"/>
        </w:rPr>
        <w:t>-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проходження</w:t>
      </w:r>
      <w:proofErr w:type="spellEnd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медични</w:t>
      </w:r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х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оглядів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,</w:t>
      </w:r>
      <w:r w:rsidRPr="00622317">
        <w:rPr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 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вдосконалення</w:t>
      </w:r>
      <w:proofErr w:type="spellEnd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системи</w:t>
      </w:r>
      <w:proofErr w:type="spellEnd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управління</w:t>
      </w:r>
      <w:proofErr w:type="spellEnd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проведення</w:t>
      </w:r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м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мобілізації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;</w:t>
      </w:r>
    </w:p>
    <w:p w:rsidR="00566645" w:rsidRPr="00622317" w:rsidRDefault="00E731AE" w:rsidP="00566645">
      <w:pPr>
        <w:shd w:val="clear" w:color="auto" w:fill="FFFFFF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622317">
        <w:rPr>
          <w:color w:val="000000"/>
          <w:sz w:val="28"/>
          <w:szCs w:val="28"/>
          <w:bdr w:val="none" w:sz="0" w:space="0" w:color="auto" w:frame="1"/>
          <w:lang w:val="uk-UA" w:eastAsia="uk-UA"/>
        </w:rPr>
        <w:t>-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підтримання</w:t>
      </w:r>
      <w:proofErr w:type="spellEnd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у 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належному</w:t>
      </w:r>
      <w:proofErr w:type="spellEnd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стані</w:t>
      </w:r>
      <w:proofErr w:type="spellEnd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системи</w:t>
      </w:r>
      <w:proofErr w:type="spellEnd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оповіщення</w:t>
      </w:r>
      <w:proofErr w:type="spellEnd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збору</w:t>
      </w:r>
      <w:proofErr w:type="spellEnd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та 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відправки</w:t>
      </w:r>
      <w:proofErr w:type="spellEnd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мобіл</w:t>
      </w:r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ізаційних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ресурсів</w:t>
      </w:r>
      <w:proofErr w:type="spellEnd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;</w:t>
      </w:r>
    </w:p>
    <w:p w:rsidR="00566645" w:rsidRPr="00622317" w:rsidRDefault="00E731AE" w:rsidP="00566645">
      <w:pPr>
        <w:shd w:val="clear" w:color="auto" w:fill="FFFFFF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622317">
        <w:rPr>
          <w:color w:val="000000"/>
          <w:sz w:val="28"/>
          <w:szCs w:val="28"/>
          <w:bdr w:val="none" w:sz="0" w:space="0" w:color="auto" w:frame="1"/>
          <w:lang w:val="uk-UA" w:eastAsia="uk-UA"/>
        </w:rPr>
        <w:t>-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вдосконалення</w:t>
      </w:r>
      <w:proofErr w:type="spellEnd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роботи 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військово-облікових</w:t>
      </w:r>
      <w:proofErr w:type="spellEnd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і</w:t>
      </w:r>
      <w:proofErr w:type="spellEnd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мобілізаційних</w:t>
      </w:r>
      <w:proofErr w:type="spellEnd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органів</w:t>
      </w:r>
      <w:proofErr w:type="spellEnd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;</w:t>
      </w:r>
    </w:p>
    <w:p w:rsidR="00566645" w:rsidRPr="00622317" w:rsidRDefault="00566645" w:rsidP="00566645">
      <w:pPr>
        <w:shd w:val="clear" w:color="auto" w:fill="FFFFFF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своєчасне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та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якісне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, у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встановлені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строки,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проведення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приписки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громадян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України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до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призовної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дільниці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забезпечення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їх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призову,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мобілізації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людських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та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інших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ресурсі</w:t>
      </w:r>
      <w:proofErr w:type="gram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в</w:t>
      </w:r>
      <w:proofErr w:type="spellEnd"/>
      <w:proofErr w:type="gram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  до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Збройних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Сил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України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;</w:t>
      </w:r>
    </w:p>
    <w:p w:rsidR="00566645" w:rsidRPr="00622317" w:rsidRDefault="00E731AE" w:rsidP="00566645">
      <w:pPr>
        <w:shd w:val="clear" w:color="auto" w:fill="FFFFFF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622317">
        <w:rPr>
          <w:color w:val="000000"/>
          <w:sz w:val="28"/>
          <w:szCs w:val="28"/>
          <w:bdr w:val="none" w:sz="0" w:space="0" w:color="auto" w:frame="1"/>
          <w:lang w:val="uk-UA" w:eastAsia="uk-UA"/>
        </w:rPr>
        <w:t>-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нале</w:t>
      </w:r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жний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рівень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захисту</w:t>
      </w:r>
      <w:proofErr w:type="spellEnd"/>
      <w:r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622317">
        <w:rPr>
          <w:color w:val="000000"/>
          <w:sz w:val="28"/>
          <w:szCs w:val="28"/>
          <w:bdr w:val="none" w:sz="0" w:space="0" w:color="auto" w:frame="1"/>
          <w:lang w:val="uk-UA" w:eastAsia="uk-UA"/>
        </w:rPr>
        <w:t>важливих</w:t>
      </w:r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об'єктів</w:t>
      </w:r>
      <w:proofErr w:type="spellEnd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та </w:t>
      </w:r>
      <w:r w:rsidR="00525171" w:rsidRPr="00622317">
        <w:rPr>
          <w:color w:val="000000"/>
          <w:sz w:val="28"/>
          <w:szCs w:val="28"/>
          <w:bdr w:val="none" w:sz="0" w:space="0" w:color="auto" w:frame="1"/>
          <w:lang w:val="uk-UA" w:eastAsia="uk-UA"/>
        </w:rPr>
        <w:t>жителів</w:t>
      </w:r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територіальної</w:t>
      </w:r>
      <w:proofErr w:type="spellEnd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громади</w:t>
      </w:r>
      <w:proofErr w:type="spellEnd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від</w:t>
      </w:r>
      <w:proofErr w:type="spellEnd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терористичних</w:t>
      </w:r>
      <w:proofErr w:type="spellEnd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та 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інших</w:t>
      </w:r>
      <w:proofErr w:type="spellEnd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загроз</w:t>
      </w:r>
      <w:proofErr w:type="spellEnd"/>
      <w:r w:rsidR="00566645" w:rsidRPr="00622317">
        <w:rPr>
          <w:color w:val="000000"/>
          <w:sz w:val="28"/>
          <w:szCs w:val="28"/>
          <w:bdr w:val="none" w:sz="0" w:space="0" w:color="auto" w:frame="1"/>
          <w:lang w:eastAsia="uk-UA"/>
        </w:rPr>
        <w:t>.</w:t>
      </w:r>
    </w:p>
    <w:p w:rsidR="00566645" w:rsidRPr="00622317" w:rsidRDefault="00566645" w:rsidP="00566645">
      <w:pPr>
        <w:pStyle w:val="af3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</w:p>
    <w:p w:rsidR="00566645" w:rsidRPr="00622317" w:rsidRDefault="00E731AE" w:rsidP="002D2BDB">
      <w:pPr>
        <w:tabs>
          <w:tab w:val="left" w:pos="1080"/>
        </w:tabs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622317">
        <w:rPr>
          <w:rStyle w:val="a6"/>
          <w:color w:val="000000"/>
          <w:sz w:val="28"/>
          <w:szCs w:val="28"/>
          <w:bdr w:val="none" w:sz="0" w:space="0" w:color="auto" w:frame="1"/>
          <w:lang w:val="uk-UA"/>
        </w:rPr>
        <w:t>7</w:t>
      </w:r>
      <w:r w:rsidR="00566645" w:rsidRPr="00622317">
        <w:rPr>
          <w:rStyle w:val="a6"/>
          <w:color w:val="000000"/>
          <w:sz w:val="28"/>
          <w:szCs w:val="28"/>
          <w:bdr w:val="none" w:sz="0" w:space="0" w:color="auto" w:frame="1"/>
        </w:rPr>
        <w:t xml:space="preserve">. </w:t>
      </w:r>
      <w:proofErr w:type="spellStart"/>
      <w:r w:rsidR="00566645" w:rsidRPr="00622317">
        <w:rPr>
          <w:rStyle w:val="a6"/>
          <w:color w:val="000000"/>
          <w:sz w:val="28"/>
          <w:szCs w:val="28"/>
          <w:bdr w:val="none" w:sz="0" w:space="0" w:color="auto" w:frame="1"/>
        </w:rPr>
        <w:t>Очікувані</w:t>
      </w:r>
      <w:proofErr w:type="spellEnd"/>
      <w:r w:rsidR="00566645" w:rsidRPr="00622317">
        <w:rPr>
          <w:rStyle w:val="a6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566645" w:rsidRPr="00622317">
        <w:rPr>
          <w:rStyle w:val="a6"/>
          <w:color w:val="000000"/>
          <w:sz w:val="28"/>
          <w:szCs w:val="28"/>
          <w:bdr w:val="none" w:sz="0" w:space="0" w:color="auto" w:frame="1"/>
        </w:rPr>
        <w:t>результати</w:t>
      </w:r>
      <w:proofErr w:type="spellEnd"/>
      <w:r w:rsidR="00566645" w:rsidRPr="00622317">
        <w:rPr>
          <w:rStyle w:val="a6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566645" w:rsidRPr="00622317">
        <w:rPr>
          <w:rStyle w:val="a6"/>
          <w:color w:val="000000"/>
          <w:sz w:val="28"/>
          <w:szCs w:val="28"/>
          <w:bdr w:val="none" w:sz="0" w:space="0" w:color="auto" w:frame="1"/>
        </w:rPr>
        <w:t>виконання</w:t>
      </w:r>
      <w:proofErr w:type="spellEnd"/>
      <w:r w:rsidR="00566645" w:rsidRPr="00622317">
        <w:rPr>
          <w:rStyle w:val="a6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566645" w:rsidRPr="00622317">
        <w:rPr>
          <w:rStyle w:val="a6"/>
          <w:color w:val="000000"/>
          <w:sz w:val="28"/>
          <w:szCs w:val="28"/>
          <w:bdr w:val="none" w:sz="0" w:space="0" w:color="auto" w:frame="1"/>
        </w:rPr>
        <w:t>Програми</w:t>
      </w:r>
      <w:proofErr w:type="spellEnd"/>
    </w:p>
    <w:p w:rsidR="00566645" w:rsidRPr="00622317" w:rsidRDefault="00BA183B" w:rsidP="00566645">
      <w:pPr>
        <w:pStyle w:val="af3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622317">
        <w:rPr>
          <w:color w:val="000000"/>
          <w:sz w:val="28"/>
          <w:szCs w:val="28"/>
        </w:rPr>
        <w:t>Реалізація Програми забезпечить</w:t>
      </w:r>
      <w:r w:rsidR="00566645" w:rsidRPr="00622317">
        <w:rPr>
          <w:color w:val="000000"/>
          <w:sz w:val="28"/>
          <w:szCs w:val="28"/>
        </w:rPr>
        <w:t>:</w:t>
      </w:r>
    </w:p>
    <w:p w:rsidR="00566645" w:rsidRDefault="00E731AE" w:rsidP="00566645">
      <w:pPr>
        <w:pStyle w:val="af3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622317">
        <w:rPr>
          <w:color w:val="000000"/>
          <w:sz w:val="28"/>
          <w:szCs w:val="28"/>
        </w:rPr>
        <w:t>- готовність</w:t>
      </w:r>
      <w:r w:rsidR="00BA183B" w:rsidRPr="00622317">
        <w:rPr>
          <w:color w:val="000000"/>
          <w:sz w:val="28"/>
          <w:szCs w:val="28"/>
        </w:rPr>
        <w:t xml:space="preserve"> </w:t>
      </w:r>
      <w:r w:rsidR="00566645" w:rsidRPr="00622317">
        <w:rPr>
          <w:color w:val="000000"/>
          <w:sz w:val="28"/>
          <w:szCs w:val="28"/>
        </w:rPr>
        <w:t xml:space="preserve"> органів місцевого самоврядуван</w:t>
      </w:r>
      <w:r w:rsidR="003E1FF2" w:rsidRPr="00622317">
        <w:rPr>
          <w:color w:val="000000"/>
          <w:sz w:val="28"/>
          <w:szCs w:val="28"/>
        </w:rPr>
        <w:t>ня до мобілізаційних заходів, своєчасного проведення заходів мобілізації людських і транспортних ресурсів</w:t>
      </w:r>
      <w:r w:rsidR="00566645" w:rsidRPr="00622317">
        <w:rPr>
          <w:color w:val="000000"/>
          <w:sz w:val="28"/>
          <w:szCs w:val="28"/>
        </w:rPr>
        <w:t>;</w:t>
      </w:r>
    </w:p>
    <w:p w:rsidR="00566645" w:rsidRDefault="003E1FF2" w:rsidP="00525171">
      <w:pPr>
        <w:pStyle w:val="af3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622317">
        <w:rPr>
          <w:color w:val="000000"/>
          <w:sz w:val="28"/>
          <w:szCs w:val="28"/>
        </w:rPr>
        <w:t>- виконання</w:t>
      </w:r>
      <w:r w:rsidR="00566645" w:rsidRPr="00622317">
        <w:rPr>
          <w:color w:val="000000"/>
          <w:sz w:val="28"/>
          <w:szCs w:val="28"/>
        </w:rPr>
        <w:t xml:space="preserve"> мобілізаційних завдань підприємствами, установами, організаціями територіальної громади у повному о</w:t>
      </w:r>
      <w:r w:rsidR="00525171" w:rsidRPr="00622317">
        <w:rPr>
          <w:color w:val="000000"/>
          <w:sz w:val="28"/>
          <w:szCs w:val="28"/>
        </w:rPr>
        <w:t>бсязі та у встановлені терміни;</w:t>
      </w:r>
    </w:p>
    <w:p w:rsidR="00EF27AA" w:rsidRDefault="00EF27AA" w:rsidP="00525171">
      <w:pPr>
        <w:pStyle w:val="af3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</w:p>
    <w:p w:rsidR="00EF27AA" w:rsidRPr="00622317" w:rsidRDefault="00EF27AA" w:rsidP="00525171">
      <w:pPr>
        <w:pStyle w:val="af3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</w:p>
    <w:p w:rsidR="00566645" w:rsidRPr="00622317" w:rsidRDefault="003E1FF2" w:rsidP="00566645">
      <w:pPr>
        <w:pStyle w:val="af3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622317">
        <w:rPr>
          <w:color w:val="000000"/>
          <w:sz w:val="28"/>
          <w:szCs w:val="28"/>
        </w:rPr>
        <w:t>- підтримання</w:t>
      </w:r>
      <w:r w:rsidR="00566645" w:rsidRPr="00622317">
        <w:rPr>
          <w:color w:val="000000"/>
          <w:sz w:val="28"/>
          <w:szCs w:val="28"/>
        </w:rPr>
        <w:t xml:space="preserve"> системи упр</w:t>
      </w:r>
      <w:r w:rsidRPr="00622317">
        <w:rPr>
          <w:color w:val="000000"/>
          <w:sz w:val="28"/>
          <w:szCs w:val="28"/>
        </w:rPr>
        <w:t>авління територіальної громади, її</w:t>
      </w:r>
      <w:r w:rsidR="00566645" w:rsidRPr="00622317">
        <w:rPr>
          <w:color w:val="000000"/>
          <w:sz w:val="28"/>
          <w:szCs w:val="28"/>
        </w:rPr>
        <w:t xml:space="preserve"> готовність до роботи в умовах особливого періоду;</w:t>
      </w:r>
    </w:p>
    <w:p w:rsidR="00566645" w:rsidRPr="00622317" w:rsidRDefault="00566645" w:rsidP="00566645">
      <w:pPr>
        <w:pStyle w:val="af3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622317">
        <w:rPr>
          <w:color w:val="000000"/>
          <w:sz w:val="28"/>
          <w:szCs w:val="28"/>
        </w:rPr>
        <w:t>- забезпеченн</w:t>
      </w:r>
      <w:r w:rsidR="00525171" w:rsidRPr="00622317">
        <w:rPr>
          <w:color w:val="000000"/>
          <w:sz w:val="28"/>
          <w:szCs w:val="28"/>
        </w:rPr>
        <w:t>я</w:t>
      </w:r>
      <w:r w:rsidRPr="00622317">
        <w:rPr>
          <w:color w:val="000000"/>
          <w:sz w:val="28"/>
          <w:szCs w:val="28"/>
        </w:rPr>
        <w:t xml:space="preserve"> своєчасного оповіщення і прибуття громадян, які призиваються на військову службу, прибуття техніки на збірні пункти та у військові частини;</w:t>
      </w:r>
    </w:p>
    <w:p w:rsidR="00566645" w:rsidRPr="00622317" w:rsidRDefault="00566645" w:rsidP="00566645">
      <w:pPr>
        <w:pStyle w:val="af3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622317">
        <w:rPr>
          <w:color w:val="000000"/>
          <w:sz w:val="28"/>
          <w:szCs w:val="28"/>
        </w:rPr>
        <w:t>- забезпеченн</w:t>
      </w:r>
      <w:r w:rsidR="00525171" w:rsidRPr="00622317">
        <w:rPr>
          <w:color w:val="000000"/>
          <w:sz w:val="28"/>
          <w:szCs w:val="28"/>
        </w:rPr>
        <w:t>я</w:t>
      </w:r>
      <w:r w:rsidRPr="00622317">
        <w:rPr>
          <w:color w:val="000000"/>
          <w:sz w:val="28"/>
          <w:szCs w:val="28"/>
        </w:rPr>
        <w:t xml:space="preserve"> територіальних підрозділів Збройних Сил України, Національної поліції України, Національної гвардії України, Служби безпеки України, інших військових формувань та правоохоронних органів України, волонтерів матеріально-технічними цінностями, технічними засобами для виконання ними мобілізаційних заходів і цивільного захисту населення, заходів з територіальної оборони;</w:t>
      </w:r>
    </w:p>
    <w:p w:rsidR="00566645" w:rsidRPr="00622317" w:rsidRDefault="00566645" w:rsidP="00566645">
      <w:pPr>
        <w:pStyle w:val="af3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622317">
        <w:rPr>
          <w:color w:val="000000"/>
          <w:sz w:val="28"/>
          <w:szCs w:val="28"/>
        </w:rPr>
        <w:t>- створенн</w:t>
      </w:r>
      <w:r w:rsidR="00C64386" w:rsidRPr="00622317">
        <w:rPr>
          <w:color w:val="000000"/>
          <w:sz w:val="28"/>
          <w:szCs w:val="28"/>
        </w:rPr>
        <w:t>я</w:t>
      </w:r>
      <w:r w:rsidRPr="00622317">
        <w:rPr>
          <w:color w:val="000000"/>
          <w:sz w:val="28"/>
          <w:szCs w:val="28"/>
        </w:rPr>
        <w:t xml:space="preserve"> матеріально-технічного резерву;</w:t>
      </w:r>
    </w:p>
    <w:p w:rsidR="00566645" w:rsidRPr="00622317" w:rsidRDefault="00566645" w:rsidP="00566645">
      <w:pPr>
        <w:pStyle w:val="af3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622317">
        <w:rPr>
          <w:color w:val="000000"/>
          <w:sz w:val="28"/>
          <w:szCs w:val="28"/>
        </w:rPr>
        <w:t>- здійсненн</w:t>
      </w:r>
      <w:r w:rsidR="00C64386" w:rsidRPr="00622317">
        <w:rPr>
          <w:color w:val="000000"/>
          <w:sz w:val="28"/>
          <w:szCs w:val="28"/>
        </w:rPr>
        <w:t>я</w:t>
      </w:r>
      <w:r w:rsidRPr="00622317">
        <w:rPr>
          <w:color w:val="000000"/>
          <w:sz w:val="28"/>
          <w:szCs w:val="28"/>
        </w:rPr>
        <w:t xml:space="preserve"> заходів у разі загрози виникнення ситуації, пов'язаної з порушенням нормальних умов життя населення;</w:t>
      </w:r>
    </w:p>
    <w:p w:rsidR="00566645" w:rsidRPr="00622317" w:rsidRDefault="00566645" w:rsidP="00566645">
      <w:pPr>
        <w:pStyle w:val="af3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622317">
        <w:rPr>
          <w:color w:val="000000"/>
          <w:sz w:val="28"/>
          <w:szCs w:val="28"/>
        </w:rPr>
        <w:t>- проведенн</w:t>
      </w:r>
      <w:r w:rsidR="00C64386" w:rsidRPr="00622317">
        <w:rPr>
          <w:color w:val="000000"/>
          <w:sz w:val="28"/>
          <w:szCs w:val="28"/>
        </w:rPr>
        <w:t>я</w:t>
      </w:r>
      <w:r w:rsidRPr="00622317">
        <w:rPr>
          <w:color w:val="000000"/>
          <w:sz w:val="28"/>
          <w:szCs w:val="28"/>
        </w:rPr>
        <w:t xml:space="preserve"> заходів з військово-патріотичного виховання молоді та заходів з інформаційного забезпечення</w:t>
      </w:r>
      <w:r w:rsidR="003E1FF2" w:rsidRPr="00622317">
        <w:rPr>
          <w:color w:val="000000"/>
          <w:sz w:val="28"/>
          <w:szCs w:val="28"/>
        </w:rPr>
        <w:t>.</w:t>
      </w:r>
    </w:p>
    <w:p w:rsidR="00566645" w:rsidRPr="00622317" w:rsidRDefault="00566645" w:rsidP="00566645">
      <w:pPr>
        <w:pStyle w:val="af3"/>
        <w:spacing w:before="0" w:beforeAutospacing="0" w:after="0" w:afterAutospacing="0"/>
        <w:ind w:firstLine="567"/>
        <w:jc w:val="both"/>
        <w:textAlignment w:val="baseline"/>
        <w:rPr>
          <w:b/>
          <w:bCs/>
          <w:color w:val="000000"/>
          <w:spacing w:val="5"/>
          <w:sz w:val="28"/>
          <w:szCs w:val="28"/>
        </w:rPr>
      </w:pPr>
      <w:r w:rsidRPr="00622317">
        <w:rPr>
          <w:color w:val="000000"/>
          <w:sz w:val="28"/>
          <w:szCs w:val="28"/>
        </w:rPr>
        <w:t xml:space="preserve">Програма дасть змогу своєчасно та якісно виконати вимоги законодавства щодо забезпечення </w:t>
      </w:r>
      <w:r w:rsidR="003E1FF2" w:rsidRPr="00622317">
        <w:rPr>
          <w:color w:val="000000"/>
          <w:sz w:val="28"/>
          <w:szCs w:val="28"/>
        </w:rPr>
        <w:t xml:space="preserve">заходів </w:t>
      </w:r>
      <w:r w:rsidRPr="00622317">
        <w:rPr>
          <w:color w:val="000000"/>
          <w:sz w:val="28"/>
          <w:szCs w:val="28"/>
        </w:rPr>
        <w:t>мобілізаційної підготовки, мобілізації на території Рогатинської міської територіальної громади.</w:t>
      </w:r>
      <w:r w:rsidRPr="00622317">
        <w:rPr>
          <w:b/>
          <w:bCs/>
          <w:color w:val="000000"/>
          <w:spacing w:val="5"/>
          <w:sz w:val="28"/>
          <w:szCs w:val="28"/>
        </w:rPr>
        <w:t>  </w:t>
      </w:r>
    </w:p>
    <w:p w:rsidR="00566645" w:rsidRPr="00622317" w:rsidRDefault="00566645" w:rsidP="00566645">
      <w:pPr>
        <w:ind w:firstLine="567"/>
        <w:rPr>
          <w:b/>
          <w:color w:val="000000"/>
          <w:sz w:val="28"/>
          <w:szCs w:val="28"/>
          <w:lang w:val="uk-UA"/>
        </w:rPr>
      </w:pPr>
    </w:p>
    <w:p w:rsidR="00566645" w:rsidRPr="00622317" w:rsidRDefault="00566645" w:rsidP="00566645">
      <w:pPr>
        <w:ind w:firstLine="567"/>
        <w:rPr>
          <w:b/>
          <w:color w:val="000000"/>
          <w:sz w:val="28"/>
          <w:szCs w:val="28"/>
          <w:lang w:val="uk-UA"/>
        </w:rPr>
      </w:pPr>
    </w:p>
    <w:p w:rsidR="00566645" w:rsidRPr="00622317" w:rsidRDefault="00566645" w:rsidP="00566645">
      <w:pPr>
        <w:rPr>
          <w:b/>
          <w:color w:val="000000"/>
          <w:sz w:val="28"/>
          <w:szCs w:val="28"/>
          <w:lang w:val="uk-UA"/>
        </w:rPr>
      </w:pPr>
    </w:p>
    <w:p w:rsidR="00566645" w:rsidRPr="00EF27AA" w:rsidRDefault="00566645" w:rsidP="00566645">
      <w:pPr>
        <w:rPr>
          <w:b/>
          <w:color w:val="000000"/>
          <w:sz w:val="28"/>
          <w:szCs w:val="28"/>
          <w:lang w:val="uk-UA"/>
        </w:rPr>
      </w:pPr>
    </w:p>
    <w:p w:rsidR="00EC0AC7" w:rsidRPr="00622317" w:rsidRDefault="00EC0AC7" w:rsidP="00016912">
      <w:pPr>
        <w:jc w:val="both"/>
        <w:rPr>
          <w:color w:val="000000"/>
          <w:sz w:val="28"/>
          <w:szCs w:val="28"/>
          <w:lang w:val="uk-UA" w:eastAsia="uk-UA"/>
        </w:rPr>
      </w:pPr>
    </w:p>
    <w:bookmarkEnd w:id="0"/>
    <w:p w:rsidR="00EC0AC7" w:rsidRPr="00EF27AA" w:rsidRDefault="00EC0AC7" w:rsidP="00016912">
      <w:pPr>
        <w:rPr>
          <w:color w:val="000000"/>
          <w:lang w:val="uk-UA"/>
        </w:rPr>
        <w:sectPr w:rsidR="00EC0AC7" w:rsidRPr="00EF27AA" w:rsidSect="00F03D36">
          <w:headerReference w:type="default" r:id="rId9"/>
          <w:pgSz w:w="11906" w:h="16838"/>
          <w:pgMar w:top="851" w:right="624" w:bottom="899" w:left="1701" w:header="709" w:footer="720" w:gutter="0"/>
          <w:cols w:space="720"/>
          <w:titlePg/>
          <w:docGrid w:linePitch="360"/>
        </w:sectPr>
      </w:pPr>
    </w:p>
    <w:p w:rsidR="00EC0AC7" w:rsidRPr="00391B1F" w:rsidRDefault="007F4789" w:rsidP="0044709A">
      <w:pPr>
        <w:tabs>
          <w:tab w:val="left" w:pos="28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640"/>
          <w:tab w:val="left" w:pos="6140"/>
          <w:tab w:val="left" w:pos="6412"/>
          <w:tab w:val="left" w:pos="7328"/>
          <w:tab w:val="left" w:pos="8244"/>
          <w:tab w:val="left" w:pos="9160"/>
          <w:tab w:val="center" w:pos="939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/>
          <w:sz w:val="28"/>
          <w:szCs w:val="28"/>
          <w:lang w:val="uk-UA"/>
        </w:rPr>
      </w:pPr>
      <w:r w:rsidRPr="00622317">
        <w:rPr>
          <w:b/>
          <w:bCs/>
          <w:color w:val="000000"/>
          <w:sz w:val="28"/>
          <w:szCs w:val="28"/>
          <w:lang w:val="uk-UA"/>
        </w:rPr>
        <w:lastRenderedPageBreak/>
        <w:t>8</w:t>
      </w:r>
      <w:r w:rsidR="0044709A">
        <w:rPr>
          <w:b/>
          <w:bCs/>
          <w:color w:val="000000"/>
          <w:sz w:val="28"/>
          <w:szCs w:val="28"/>
          <w:lang w:val="uk-UA"/>
        </w:rPr>
        <w:t>. Напрями діяльності та перелік з</w:t>
      </w:r>
      <w:r w:rsidR="00EC0AC7" w:rsidRPr="00622317">
        <w:rPr>
          <w:b/>
          <w:bCs/>
          <w:color w:val="000000"/>
          <w:sz w:val="28"/>
          <w:szCs w:val="28"/>
          <w:lang w:val="uk-UA"/>
        </w:rPr>
        <w:t>аход</w:t>
      </w:r>
      <w:r w:rsidR="0044709A">
        <w:rPr>
          <w:b/>
          <w:bCs/>
          <w:color w:val="000000"/>
          <w:sz w:val="28"/>
          <w:szCs w:val="28"/>
          <w:lang w:val="uk-UA"/>
        </w:rPr>
        <w:t>ів</w:t>
      </w:r>
      <w:r w:rsidR="00EC0AC7" w:rsidRPr="00622317">
        <w:rPr>
          <w:b/>
          <w:bCs/>
          <w:color w:val="000000"/>
          <w:sz w:val="28"/>
          <w:szCs w:val="28"/>
          <w:lang w:val="uk-UA"/>
        </w:rPr>
        <w:t xml:space="preserve"> Програми</w:t>
      </w:r>
      <w:r w:rsidR="00391B1F" w:rsidRPr="00EF27AA">
        <w:rPr>
          <w:lang w:val="uk-UA"/>
        </w:rPr>
        <w:t xml:space="preserve"> </w:t>
      </w:r>
      <w:r w:rsidR="00391B1F">
        <w:rPr>
          <w:b/>
          <w:bCs/>
          <w:color w:val="000000"/>
          <w:sz w:val="28"/>
          <w:szCs w:val="28"/>
          <w:lang w:val="uk-UA"/>
        </w:rPr>
        <w:t xml:space="preserve">забезпечення </w:t>
      </w:r>
      <w:r w:rsidR="00391B1F" w:rsidRPr="00391B1F">
        <w:rPr>
          <w:b/>
          <w:bCs/>
          <w:color w:val="000000"/>
          <w:sz w:val="28"/>
          <w:szCs w:val="28"/>
          <w:lang w:val="uk-UA"/>
        </w:rPr>
        <w:t>проведення заходів і ро</w:t>
      </w:r>
      <w:r w:rsidR="0044709A">
        <w:rPr>
          <w:b/>
          <w:bCs/>
          <w:color w:val="000000"/>
          <w:sz w:val="28"/>
          <w:szCs w:val="28"/>
          <w:lang w:val="uk-UA"/>
        </w:rPr>
        <w:t xml:space="preserve">біт з мобілізаційної підготовки </w:t>
      </w:r>
      <w:r w:rsidR="00391B1F" w:rsidRPr="00391B1F">
        <w:rPr>
          <w:b/>
          <w:bCs/>
          <w:color w:val="000000"/>
          <w:sz w:val="28"/>
          <w:szCs w:val="28"/>
          <w:lang w:val="uk-UA"/>
        </w:rPr>
        <w:t>місцевого значення, мобіліз</w:t>
      </w:r>
      <w:r w:rsidR="00391B1F">
        <w:rPr>
          <w:b/>
          <w:bCs/>
          <w:color w:val="000000"/>
          <w:sz w:val="28"/>
          <w:szCs w:val="28"/>
          <w:lang w:val="uk-UA"/>
        </w:rPr>
        <w:t xml:space="preserve">ації та територіальної оборони </w:t>
      </w:r>
      <w:r w:rsidR="00391B1F" w:rsidRPr="00391B1F">
        <w:rPr>
          <w:b/>
          <w:bCs/>
          <w:color w:val="000000"/>
          <w:sz w:val="28"/>
          <w:szCs w:val="28"/>
          <w:lang w:val="uk-UA"/>
        </w:rPr>
        <w:t>Рогатинської міської ради на 2023 рік</w:t>
      </w:r>
    </w:p>
    <w:tbl>
      <w:tblPr>
        <w:tblW w:w="15718" w:type="dxa"/>
        <w:tblInd w:w="-442" w:type="dxa"/>
        <w:tblLayout w:type="fixed"/>
        <w:tblLook w:val="0000"/>
      </w:tblPr>
      <w:tblGrid>
        <w:gridCol w:w="540"/>
        <w:gridCol w:w="2987"/>
        <w:gridCol w:w="5103"/>
        <w:gridCol w:w="1702"/>
        <w:gridCol w:w="2126"/>
        <w:gridCol w:w="8"/>
        <w:gridCol w:w="1126"/>
        <w:gridCol w:w="8"/>
        <w:gridCol w:w="2118"/>
      </w:tblGrid>
      <w:tr w:rsidR="00CC7112" w:rsidRPr="00622317" w:rsidTr="0006097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6873" w:rsidRPr="004241E6" w:rsidRDefault="004241E6" w:rsidP="004241E6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№ п/п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6873" w:rsidRPr="00622317" w:rsidRDefault="008B6873" w:rsidP="00C64386">
            <w:pPr>
              <w:jc w:val="center"/>
              <w:rPr>
                <w:color w:val="000000"/>
              </w:rPr>
            </w:pPr>
            <w:r w:rsidRPr="00622317">
              <w:rPr>
                <w:color w:val="000000"/>
                <w:lang w:val="uk-UA"/>
              </w:rPr>
              <w:t>Напрям</w:t>
            </w:r>
            <w:r w:rsidR="00C64386" w:rsidRPr="00622317">
              <w:rPr>
                <w:color w:val="000000"/>
                <w:lang w:val="uk-UA"/>
              </w:rPr>
              <w:t>и</w:t>
            </w:r>
            <w:r w:rsidR="00391B1F" w:rsidRPr="00622317">
              <w:rPr>
                <w:color w:val="000000"/>
                <w:lang w:val="uk-UA"/>
              </w:rPr>
              <w:t xml:space="preserve"> діяльності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6873" w:rsidRPr="00622317" w:rsidRDefault="008B6873" w:rsidP="00016912">
            <w:pPr>
              <w:jc w:val="center"/>
              <w:rPr>
                <w:color w:val="000000"/>
              </w:rPr>
            </w:pPr>
            <w:r w:rsidRPr="00622317">
              <w:rPr>
                <w:color w:val="000000"/>
                <w:lang w:val="uk-UA"/>
              </w:rPr>
              <w:t>Перелік заходів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6873" w:rsidRPr="00622317" w:rsidRDefault="008B6873" w:rsidP="00016912">
            <w:pPr>
              <w:jc w:val="center"/>
              <w:rPr>
                <w:color w:val="000000"/>
              </w:rPr>
            </w:pPr>
            <w:r w:rsidRPr="00622317">
              <w:rPr>
                <w:color w:val="000000"/>
                <w:lang w:val="uk-UA"/>
              </w:rPr>
              <w:t>Термін</w:t>
            </w:r>
            <w:r w:rsidR="00391B1F" w:rsidRPr="00622317">
              <w:rPr>
                <w:color w:val="000000"/>
                <w:lang w:val="uk-UA"/>
              </w:rPr>
              <w:t xml:space="preserve"> виконання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6873" w:rsidRPr="00622317" w:rsidRDefault="008B6873" w:rsidP="00016912">
            <w:pPr>
              <w:jc w:val="center"/>
              <w:rPr>
                <w:color w:val="000000"/>
              </w:rPr>
            </w:pPr>
            <w:r w:rsidRPr="00622317">
              <w:rPr>
                <w:color w:val="000000"/>
                <w:lang w:val="uk-UA"/>
              </w:rPr>
              <w:t>Виконавці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6873" w:rsidRPr="00622317" w:rsidRDefault="008B6873" w:rsidP="00016912">
            <w:pPr>
              <w:jc w:val="center"/>
              <w:rPr>
                <w:color w:val="000000"/>
              </w:rPr>
            </w:pPr>
            <w:r w:rsidRPr="00622317">
              <w:rPr>
                <w:color w:val="000000"/>
                <w:lang w:val="uk-UA"/>
              </w:rPr>
              <w:t xml:space="preserve">Обсяг </w:t>
            </w:r>
            <w:proofErr w:type="spellStart"/>
            <w:r w:rsidRPr="00622317">
              <w:rPr>
                <w:color w:val="000000"/>
                <w:lang w:val="uk-UA"/>
              </w:rPr>
              <w:t>фінан-сування</w:t>
            </w:r>
            <w:proofErr w:type="spellEnd"/>
            <w:r w:rsidR="00EA399E" w:rsidRPr="00622317">
              <w:rPr>
                <w:color w:val="000000"/>
                <w:lang w:val="uk-UA"/>
              </w:rPr>
              <w:t>, грн.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6873" w:rsidRPr="00622317" w:rsidRDefault="008B6873" w:rsidP="00016912">
            <w:pPr>
              <w:jc w:val="center"/>
              <w:rPr>
                <w:color w:val="000000"/>
              </w:rPr>
            </w:pPr>
            <w:r w:rsidRPr="00622317">
              <w:rPr>
                <w:color w:val="000000"/>
                <w:lang w:val="uk-UA"/>
              </w:rPr>
              <w:t>Очікуваний результат</w:t>
            </w:r>
          </w:p>
        </w:tc>
      </w:tr>
      <w:tr w:rsidR="00CC7112" w:rsidRPr="00622317" w:rsidTr="00060978">
        <w:trPr>
          <w:cantSplit/>
          <w:trHeight w:val="1880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64386" w:rsidRPr="00622317" w:rsidRDefault="00060978" w:rsidP="00060978">
            <w:pPr>
              <w:rPr>
                <w:color w:val="000000"/>
                <w:lang w:val="uk-UA"/>
              </w:rPr>
            </w:pPr>
            <w:r w:rsidRPr="00622317">
              <w:rPr>
                <w:color w:val="000000"/>
                <w:lang w:val="uk-UA"/>
              </w:rPr>
              <w:t>1.</w:t>
            </w:r>
          </w:p>
          <w:p w:rsidR="00C64386" w:rsidRPr="00622317" w:rsidRDefault="00C64386" w:rsidP="00016912">
            <w:pPr>
              <w:jc w:val="center"/>
              <w:rPr>
                <w:color w:val="000000"/>
                <w:lang w:val="uk-UA"/>
              </w:rPr>
            </w:pPr>
          </w:p>
          <w:p w:rsidR="00C64386" w:rsidRPr="00622317" w:rsidRDefault="00C64386" w:rsidP="00016912">
            <w:pPr>
              <w:jc w:val="center"/>
              <w:rPr>
                <w:color w:val="000000"/>
                <w:lang w:val="uk-UA"/>
              </w:rPr>
            </w:pPr>
          </w:p>
          <w:p w:rsidR="00C64386" w:rsidRPr="00622317" w:rsidRDefault="00C64386" w:rsidP="00016912">
            <w:pPr>
              <w:jc w:val="center"/>
              <w:rPr>
                <w:color w:val="000000"/>
                <w:lang w:val="uk-UA"/>
              </w:rPr>
            </w:pPr>
          </w:p>
          <w:p w:rsidR="00C64386" w:rsidRPr="00622317" w:rsidRDefault="00C64386" w:rsidP="00016912">
            <w:pPr>
              <w:jc w:val="center"/>
              <w:rPr>
                <w:color w:val="000000"/>
                <w:lang w:val="uk-UA"/>
              </w:rPr>
            </w:pPr>
          </w:p>
          <w:p w:rsidR="00C64386" w:rsidRPr="00622317" w:rsidRDefault="00C64386" w:rsidP="000B2B0A">
            <w:pPr>
              <w:jc w:val="center"/>
              <w:rPr>
                <w:color w:val="000000"/>
              </w:rPr>
            </w:pPr>
          </w:p>
        </w:tc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64386" w:rsidRPr="00622317" w:rsidRDefault="00C64386" w:rsidP="00BB7FD5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 w:rsidRPr="00622317">
              <w:rPr>
                <w:color w:val="000000"/>
                <w:lang w:val="uk-UA" w:eastAsia="uk-UA"/>
              </w:rPr>
              <w:t xml:space="preserve">Приведення до належного стану матеріально-технічної бази </w:t>
            </w:r>
            <w:r w:rsidRPr="00622317">
              <w:rPr>
                <w:color w:val="000000"/>
                <w:lang w:val="uk-UA"/>
              </w:rPr>
              <w:t>4 відділу Івано-Франківського районного територіального центру комплектування та</w:t>
            </w:r>
            <w:r w:rsidR="00FD27F0" w:rsidRPr="00622317">
              <w:rPr>
                <w:color w:val="000000"/>
                <w:lang w:val="uk-UA"/>
              </w:rPr>
              <w:t xml:space="preserve"> соціальної підтримки.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386" w:rsidRPr="00622317" w:rsidRDefault="00C64386" w:rsidP="00016912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  <w:lang w:val="uk-UA"/>
              </w:rPr>
            </w:pPr>
            <w:r w:rsidRPr="00622317">
              <w:rPr>
                <w:color w:val="000000"/>
                <w:lang w:val="uk-UA"/>
              </w:rPr>
              <w:t>1.1.Матеріально-технічне забезпечення:</w:t>
            </w:r>
          </w:p>
          <w:p w:rsidR="00C64386" w:rsidRPr="00622317" w:rsidRDefault="00C64386" w:rsidP="00016912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  <w:lang w:val="uk-UA"/>
              </w:rPr>
            </w:pPr>
            <w:r w:rsidRPr="00622317">
              <w:rPr>
                <w:color w:val="000000"/>
                <w:lang w:val="uk-UA"/>
              </w:rPr>
              <w:t>- придбання канцелярських товарів, заправка картриджів;</w:t>
            </w:r>
          </w:p>
          <w:p w:rsidR="00C64386" w:rsidRPr="00622317" w:rsidRDefault="00C64386" w:rsidP="00C64386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  <w:lang w:val="uk-UA"/>
              </w:rPr>
            </w:pPr>
            <w:proofErr w:type="spellStart"/>
            <w:r w:rsidRPr="00622317">
              <w:rPr>
                <w:color w:val="000000"/>
                <w:lang w:val="uk-UA"/>
              </w:rPr>
              <w:t>-придбання</w:t>
            </w:r>
            <w:proofErr w:type="spellEnd"/>
            <w:r w:rsidRPr="00622317">
              <w:rPr>
                <w:color w:val="000000"/>
                <w:lang w:val="uk-UA"/>
              </w:rPr>
              <w:t xml:space="preserve"> матеріалів, будівельних матеріалів, інвентарю та інструментів для проведення ремонтних робі</w:t>
            </w:r>
            <w:r w:rsidR="00776ED8" w:rsidRPr="00622317">
              <w:rPr>
                <w:color w:val="000000"/>
                <w:lang w:val="uk-UA"/>
              </w:rPr>
              <w:t>т господарським способом.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91B1F" w:rsidRPr="00391B1F" w:rsidRDefault="00391B1F" w:rsidP="00391B1F">
            <w:pPr>
              <w:rPr>
                <w:color w:val="000000"/>
                <w:lang w:val="uk-UA"/>
              </w:rPr>
            </w:pPr>
            <w:r w:rsidRPr="00391B1F">
              <w:rPr>
                <w:color w:val="000000"/>
                <w:lang w:val="uk-UA"/>
              </w:rPr>
              <w:t>Протягом року</w:t>
            </w:r>
          </w:p>
          <w:p w:rsidR="00C64386" w:rsidRPr="00622317" w:rsidRDefault="00C64386" w:rsidP="00016912">
            <w:pPr>
              <w:rPr>
                <w:color w:val="000000"/>
                <w:lang w:val="uk-UA"/>
              </w:rPr>
            </w:pPr>
          </w:p>
          <w:p w:rsidR="00C64386" w:rsidRPr="00622317" w:rsidRDefault="00C64386" w:rsidP="00016912">
            <w:pPr>
              <w:rPr>
                <w:color w:val="000000"/>
                <w:lang w:val="uk-UA"/>
              </w:rPr>
            </w:pPr>
          </w:p>
          <w:p w:rsidR="00C64386" w:rsidRPr="00622317" w:rsidRDefault="00C64386" w:rsidP="00016912">
            <w:pPr>
              <w:rPr>
                <w:color w:val="000000"/>
                <w:lang w:val="uk-UA"/>
              </w:rPr>
            </w:pPr>
          </w:p>
          <w:p w:rsidR="00C64386" w:rsidRPr="00622317" w:rsidRDefault="00C64386" w:rsidP="00016912">
            <w:pPr>
              <w:rPr>
                <w:color w:val="000000"/>
                <w:lang w:val="uk-UA"/>
              </w:rPr>
            </w:pPr>
          </w:p>
          <w:p w:rsidR="00C64386" w:rsidRPr="00622317" w:rsidRDefault="00C64386" w:rsidP="00016912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386" w:rsidRPr="00622317" w:rsidRDefault="00C64386" w:rsidP="008B6873">
            <w:pPr>
              <w:pStyle w:val="ac"/>
              <w:jc w:val="both"/>
            </w:pPr>
            <w:r w:rsidRPr="00622317">
              <w:rPr>
                <w:rFonts w:ascii="Times New Roman" w:hAnsi="Times New Roman" w:cs="Times New Roman"/>
                <w:lang w:val="ru-RU" w:eastAsia="en-US"/>
              </w:rPr>
              <w:t xml:space="preserve">4 </w:t>
            </w:r>
            <w:proofErr w:type="spellStart"/>
            <w:r w:rsidRPr="00622317">
              <w:rPr>
                <w:rFonts w:ascii="Times New Roman" w:hAnsi="Times New Roman" w:cs="Times New Roman"/>
                <w:lang w:val="ru-RU" w:eastAsia="en-US"/>
              </w:rPr>
              <w:t>відділ</w:t>
            </w:r>
            <w:proofErr w:type="spellEnd"/>
            <w:r w:rsidRPr="00622317">
              <w:rPr>
                <w:rFonts w:ascii="Times New Roman" w:hAnsi="Times New Roman" w:cs="Times New Roman"/>
                <w:lang w:val="ru-RU" w:eastAsia="en-US"/>
              </w:rPr>
              <w:t xml:space="preserve"> </w:t>
            </w:r>
            <w:proofErr w:type="spellStart"/>
            <w:r w:rsidRPr="00622317">
              <w:rPr>
                <w:rFonts w:ascii="Times New Roman" w:hAnsi="Times New Roman" w:cs="Times New Roman"/>
                <w:lang w:val="ru-RU" w:eastAsia="en-US"/>
              </w:rPr>
              <w:t>Івано-Франківського</w:t>
            </w:r>
            <w:proofErr w:type="spellEnd"/>
            <w:r w:rsidRPr="00622317">
              <w:rPr>
                <w:rFonts w:ascii="Times New Roman" w:hAnsi="Times New Roman" w:cs="Times New Roman"/>
                <w:lang w:val="ru-RU" w:eastAsia="en-US"/>
              </w:rPr>
              <w:t xml:space="preserve"> РТЦК та СП, </w:t>
            </w:r>
            <w:proofErr w:type="spellStart"/>
            <w:r w:rsidRPr="00622317">
              <w:rPr>
                <w:rFonts w:ascii="Times New Roman" w:hAnsi="Times New Roman" w:cs="Times New Roman"/>
                <w:lang w:val="ru-RU" w:eastAsia="en-US"/>
              </w:rPr>
              <w:t>виконавчий</w:t>
            </w:r>
            <w:proofErr w:type="spellEnd"/>
            <w:r w:rsidRPr="00622317">
              <w:rPr>
                <w:rFonts w:ascii="Times New Roman" w:hAnsi="Times New Roman" w:cs="Times New Roman"/>
                <w:lang w:val="ru-RU" w:eastAsia="en-US"/>
              </w:rPr>
              <w:t xml:space="preserve"> </w:t>
            </w:r>
            <w:proofErr w:type="spellStart"/>
            <w:r w:rsidRPr="00622317">
              <w:rPr>
                <w:rFonts w:ascii="Times New Roman" w:hAnsi="Times New Roman" w:cs="Times New Roman"/>
                <w:lang w:val="ru-RU" w:eastAsia="en-US"/>
              </w:rPr>
              <w:t>комітет</w:t>
            </w:r>
            <w:proofErr w:type="spellEnd"/>
            <w:r w:rsidRPr="00622317">
              <w:rPr>
                <w:rFonts w:ascii="Times New Roman" w:hAnsi="Times New Roman" w:cs="Times New Roman"/>
                <w:lang w:val="ru-RU" w:eastAsia="en-US"/>
              </w:rPr>
              <w:t xml:space="preserve"> міської </w:t>
            </w:r>
            <w:proofErr w:type="gramStart"/>
            <w:r w:rsidRPr="00622317">
              <w:rPr>
                <w:rFonts w:ascii="Times New Roman" w:hAnsi="Times New Roman" w:cs="Times New Roman"/>
                <w:lang w:val="ru-RU" w:eastAsia="en-US"/>
              </w:rPr>
              <w:t>ради</w:t>
            </w:r>
            <w:proofErr w:type="gramEnd"/>
            <w:r w:rsidRPr="00622317">
              <w:rPr>
                <w:rFonts w:ascii="Times New Roman" w:hAnsi="Times New Roman" w:cs="Times New Roman"/>
                <w:lang w:val="ru-RU" w:eastAsia="en-US"/>
              </w:rPr>
              <w:t xml:space="preserve"> 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386" w:rsidRPr="00622317" w:rsidRDefault="00C64386" w:rsidP="00C64386">
            <w:pPr>
              <w:rPr>
                <w:color w:val="000000"/>
                <w:lang w:val="uk-UA"/>
              </w:rPr>
            </w:pPr>
            <w:r w:rsidRPr="00622317">
              <w:rPr>
                <w:color w:val="000000"/>
                <w:lang w:val="uk-UA"/>
              </w:rPr>
              <w:t>900 000</w:t>
            </w:r>
          </w:p>
          <w:p w:rsidR="00C64386" w:rsidRPr="00622317" w:rsidRDefault="00C64386" w:rsidP="00016912">
            <w:pPr>
              <w:jc w:val="center"/>
              <w:rPr>
                <w:color w:val="000000"/>
                <w:lang w:val="uk-UA"/>
              </w:rPr>
            </w:pPr>
          </w:p>
          <w:p w:rsidR="00C64386" w:rsidRPr="00622317" w:rsidRDefault="00C64386" w:rsidP="00016912">
            <w:pPr>
              <w:jc w:val="center"/>
              <w:rPr>
                <w:color w:val="000000"/>
                <w:lang w:val="uk-UA"/>
              </w:rPr>
            </w:pPr>
          </w:p>
          <w:p w:rsidR="00C64386" w:rsidRPr="00622317" w:rsidRDefault="00C64386" w:rsidP="00016912">
            <w:pPr>
              <w:jc w:val="center"/>
              <w:rPr>
                <w:color w:val="000000"/>
                <w:lang w:val="uk-UA"/>
              </w:rPr>
            </w:pPr>
          </w:p>
          <w:p w:rsidR="00C64386" w:rsidRPr="00622317" w:rsidRDefault="00C64386" w:rsidP="00016912">
            <w:pPr>
              <w:jc w:val="center"/>
              <w:rPr>
                <w:color w:val="000000"/>
                <w:lang w:val="uk-UA"/>
              </w:rPr>
            </w:pPr>
          </w:p>
          <w:p w:rsidR="00C64386" w:rsidRPr="00622317" w:rsidRDefault="00C64386" w:rsidP="008B6873">
            <w:pPr>
              <w:rPr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64386" w:rsidRPr="00622317" w:rsidRDefault="00C64386" w:rsidP="00016912">
            <w:pPr>
              <w:rPr>
                <w:color w:val="000000"/>
                <w:lang w:val="uk-UA"/>
              </w:rPr>
            </w:pPr>
            <w:r w:rsidRPr="00622317">
              <w:rPr>
                <w:color w:val="000000"/>
                <w:lang w:val="uk-UA"/>
              </w:rPr>
              <w:t xml:space="preserve">Забезпечення  належного функціонування  4 відділу за призначенням </w:t>
            </w:r>
          </w:p>
          <w:p w:rsidR="00C64386" w:rsidRPr="00622317" w:rsidRDefault="00C64386" w:rsidP="00016912">
            <w:pPr>
              <w:rPr>
                <w:color w:val="000000"/>
                <w:lang w:val="uk-UA"/>
              </w:rPr>
            </w:pPr>
          </w:p>
        </w:tc>
      </w:tr>
      <w:tr w:rsidR="00CC7112" w:rsidRPr="004B4CEE" w:rsidTr="00060978">
        <w:trPr>
          <w:cantSplit/>
          <w:trHeight w:val="2930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386" w:rsidRPr="00622317" w:rsidRDefault="00C64386" w:rsidP="000B2B0A">
            <w:pPr>
              <w:rPr>
                <w:color w:val="000000"/>
                <w:lang w:val="uk-UA"/>
              </w:rPr>
            </w:pPr>
          </w:p>
        </w:tc>
        <w:tc>
          <w:tcPr>
            <w:tcW w:w="298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386" w:rsidRPr="00622317" w:rsidRDefault="00C64386" w:rsidP="00BB7FD5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386" w:rsidRPr="00622317" w:rsidRDefault="00C64386" w:rsidP="00C64386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  <w:lang w:val="uk-UA"/>
              </w:rPr>
            </w:pPr>
            <w:r w:rsidRPr="00622317">
              <w:rPr>
                <w:color w:val="000000"/>
                <w:lang w:val="uk-UA" w:eastAsia="uk-UA"/>
              </w:rPr>
              <w:t>1.2. Забезпечення функціонування системи оповіщення, пунктів збору та відправки мобілізаційних ресурсів під час мобілізації (придбання матеріалів для укомплектування бази пунктів збору, харчування військовослужбовців, друк</w:t>
            </w:r>
            <w:r w:rsidRPr="00622317">
              <w:rPr>
                <w:color w:val="000000"/>
                <w:lang w:val="uk-UA"/>
              </w:rPr>
              <w:t xml:space="preserve"> </w:t>
            </w:r>
            <w:r w:rsidRPr="00622317">
              <w:rPr>
                <w:color w:val="000000"/>
                <w:lang w:val="uk-UA" w:eastAsia="uk-UA"/>
              </w:rPr>
              <w:t>документів, виготовлення обладнання елементів системи оповіщення, придбання витратних матеріалів та канцтоварів для забезпечення роботи бази мобілізаційного розгортання.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386" w:rsidRPr="00622317" w:rsidRDefault="00C64386" w:rsidP="00C64386">
            <w:pPr>
              <w:rPr>
                <w:color w:val="000000"/>
                <w:lang w:val="uk-UA"/>
              </w:rPr>
            </w:pPr>
            <w:r w:rsidRPr="00622317">
              <w:rPr>
                <w:color w:val="000000"/>
                <w:lang w:val="uk-UA"/>
              </w:rPr>
              <w:t>Протягом року</w:t>
            </w:r>
          </w:p>
          <w:p w:rsidR="00C64386" w:rsidRPr="00622317" w:rsidRDefault="00C64386" w:rsidP="00016912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386" w:rsidRPr="00622317" w:rsidRDefault="00C64386" w:rsidP="00C64386">
            <w:pPr>
              <w:pStyle w:val="ac"/>
              <w:jc w:val="both"/>
            </w:pPr>
            <w:r w:rsidRPr="00622317">
              <w:rPr>
                <w:rFonts w:ascii="Times New Roman" w:hAnsi="Times New Roman" w:cs="Times New Roman"/>
                <w:lang w:val="ru-RU" w:eastAsia="en-US"/>
              </w:rPr>
              <w:t xml:space="preserve">4 </w:t>
            </w:r>
            <w:proofErr w:type="spellStart"/>
            <w:r w:rsidRPr="00622317">
              <w:rPr>
                <w:rFonts w:ascii="Times New Roman" w:hAnsi="Times New Roman" w:cs="Times New Roman"/>
                <w:lang w:val="ru-RU" w:eastAsia="en-US"/>
              </w:rPr>
              <w:t>відділ</w:t>
            </w:r>
            <w:proofErr w:type="spellEnd"/>
            <w:r w:rsidRPr="00622317">
              <w:rPr>
                <w:rFonts w:ascii="Times New Roman" w:hAnsi="Times New Roman" w:cs="Times New Roman"/>
                <w:lang w:val="ru-RU" w:eastAsia="en-US"/>
              </w:rPr>
              <w:t xml:space="preserve"> </w:t>
            </w:r>
            <w:proofErr w:type="spellStart"/>
            <w:r w:rsidRPr="00622317">
              <w:rPr>
                <w:rFonts w:ascii="Times New Roman" w:hAnsi="Times New Roman" w:cs="Times New Roman"/>
                <w:lang w:val="ru-RU" w:eastAsia="en-US"/>
              </w:rPr>
              <w:t>Івано-Франківського</w:t>
            </w:r>
            <w:proofErr w:type="spellEnd"/>
            <w:r w:rsidRPr="00622317">
              <w:rPr>
                <w:rFonts w:ascii="Times New Roman" w:hAnsi="Times New Roman" w:cs="Times New Roman"/>
                <w:lang w:val="ru-RU" w:eastAsia="en-US"/>
              </w:rPr>
              <w:t xml:space="preserve"> РТЦК та СП, </w:t>
            </w:r>
            <w:proofErr w:type="spellStart"/>
            <w:r w:rsidRPr="00622317">
              <w:rPr>
                <w:rFonts w:ascii="Times New Roman" w:hAnsi="Times New Roman" w:cs="Times New Roman"/>
                <w:lang w:val="ru-RU" w:eastAsia="en-US"/>
              </w:rPr>
              <w:t>виконавчий</w:t>
            </w:r>
            <w:proofErr w:type="spellEnd"/>
            <w:r w:rsidRPr="00622317">
              <w:rPr>
                <w:rFonts w:ascii="Times New Roman" w:hAnsi="Times New Roman" w:cs="Times New Roman"/>
                <w:lang w:val="ru-RU" w:eastAsia="en-US"/>
              </w:rPr>
              <w:t xml:space="preserve"> </w:t>
            </w:r>
            <w:proofErr w:type="spellStart"/>
            <w:r w:rsidRPr="00622317">
              <w:rPr>
                <w:rFonts w:ascii="Times New Roman" w:hAnsi="Times New Roman" w:cs="Times New Roman"/>
                <w:lang w:val="ru-RU" w:eastAsia="en-US"/>
              </w:rPr>
              <w:t>комітет</w:t>
            </w:r>
            <w:proofErr w:type="spellEnd"/>
            <w:r w:rsidRPr="00622317">
              <w:rPr>
                <w:rFonts w:ascii="Times New Roman" w:hAnsi="Times New Roman" w:cs="Times New Roman"/>
                <w:lang w:val="ru-RU" w:eastAsia="en-US"/>
              </w:rPr>
              <w:t xml:space="preserve"> міської </w:t>
            </w:r>
            <w:proofErr w:type="gramStart"/>
            <w:r w:rsidRPr="00622317">
              <w:rPr>
                <w:rFonts w:ascii="Times New Roman" w:hAnsi="Times New Roman" w:cs="Times New Roman"/>
                <w:lang w:val="ru-RU" w:eastAsia="en-US"/>
              </w:rPr>
              <w:t>ради</w:t>
            </w:r>
            <w:proofErr w:type="gramEnd"/>
            <w:r w:rsidRPr="00622317">
              <w:rPr>
                <w:rFonts w:ascii="Times New Roman" w:hAnsi="Times New Roman" w:cs="Times New Roman"/>
                <w:lang w:val="ru-RU" w:eastAsia="en-US"/>
              </w:rPr>
              <w:t xml:space="preserve">  </w:t>
            </w:r>
          </w:p>
          <w:p w:rsidR="00C64386" w:rsidRPr="00622317" w:rsidRDefault="00C64386" w:rsidP="00C64386">
            <w:pPr>
              <w:pStyle w:val="ac"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:rsidR="00C64386" w:rsidRPr="00622317" w:rsidRDefault="00C64386" w:rsidP="008B6873">
            <w:pPr>
              <w:pStyle w:val="ac"/>
              <w:jc w:val="both"/>
              <w:rPr>
                <w:rFonts w:ascii="Times New Roman" w:hAnsi="Times New Roman" w:cs="Times New Roman"/>
                <w:lang w:val="ru-RU"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386" w:rsidRPr="00622317" w:rsidRDefault="00C64386" w:rsidP="00C64386">
            <w:pPr>
              <w:rPr>
                <w:color w:val="000000"/>
                <w:lang w:val="uk-UA"/>
              </w:rPr>
            </w:pPr>
            <w:r w:rsidRPr="00622317">
              <w:rPr>
                <w:color w:val="000000"/>
                <w:lang w:val="uk-UA"/>
              </w:rPr>
              <w:t>У межах бюджетних призначень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64386" w:rsidRPr="00622317" w:rsidRDefault="00C64386" w:rsidP="00C64386">
            <w:pPr>
              <w:pStyle w:val="24"/>
              <w:shd w:val="clear" w:color="auto" w:fill="auto"/>
              <w:spacing w:line="260" w:lineRule="exact"/>
              <w:jc w:val="left"/>
              <w:rPr>
                <w:rStyle w:val="2Exact"/>
                <w:color w:val="000000"/>
                <w:sz w:val="24"/>
                <w:szCs w:val="24"/>
                <w:lang w:val="uk-UA" w:eastAsia="uk-UA"/>
              </w:rPr>
            </w:pPr>
            <w:r w:rsidRPr="00622317">
              <w:rPr>
                <w:color w:val="000000"/>
                <w:sz w:val="24"/>
                <w:szCs w:val="24"/>
                <w:lang w:val="uk-UA" w:eastAsia="uk-UA"/>
              </w:rPr>
              <w:t>Належна організація, управління оборонною та мобілізаційною підготовкою та мобілізацією</w:t>
            </w:r>
            <w:r w:rsidRPr="00622317">
              <w:rPr>
                <w:rStyle w:val="2Exact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  <w:p w:rsidR="00C64386" w:rsidRPr="00622317" w:rsidRDefault="00C64386" w:rsidP="00C64386">
            <w:pPr>
              <w:pStyle w:val="24"/>
              <w:shd w:val="clear" w:color="auto" w:fill="auto"/>
              <w:spacing w:line="260" w:lineRule="exact"/>
              <w:jc w:val="left"/>
              <w:rPr>
                <w:rStyle w:val="2Exact"/>
                <w:color w:val="000000"/>
                <w:sz w:val="24"/>
                <w:szCs w:val="24"/>
                <w:lang w:val="uk-UA" w:eastAsia="uk-UA"/>
              </w:rPr>
            </w:pPr>
          </w:p>
          <w:p w:rsidR="00C64386" w:rsidRPr="00622317" w:rsidRDefault="00C64386" w:rsidP="00016912">
            <w:pPr>
              <w:rPr>
                <w:color w:val="000000"/>
                <w:lang w:val="uk-UA"/>
              </w:rPr>
            </w:pPr>
          </w:p>
        </w:tc>
      </w:tr>
      <w:tr w:rsidR="00CC7112" w:rsidRPr="00622317" w:rsidTr="00060978">
        <w:trPr>
          <w:cantSplit/>
          <w:trHeight w:val="2930"/>
        </w:trPr>
        <w:tc>
          <w:tcPr>
            <w:tcW w:w="54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27F0" w:rsidRPr="00622317" w:rsidRDefault="00FD27F0" w:rsidP="00FD27F0">
            <w:pPr>
              <w:rPr>
                <w:color w:val="000000"/>
                <w:lang w:val="uk-UA"/>
              </w:rPr>
            </w:pPr>
            <w:r w:rsidRPr="00622317">
              <w:rPr>
                <w:color w:val="000000"/>
                <w:lang w:val="uk-UA"/>
              </w:rPr>
              <w:t>2.</w:t>
            </w:r>
          </w:p>
        </w:tc>
        <w:tc>
          <w:tcPr>
            <w:tcW w:w="298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27F0" w:rsidRPr="00622317" w:rsidRDefault="00FD27F0" w:rsidP="00FD27F0">
            <w:pPr>
              <w:tabs>
                <w:tab w:val="center" w:pos="4677"/>
                <w:tab w:val="right" w:pos="9355"/>
              </w:tabs>
              <w:rPr>
                <w:rStyle w:val="2Exact"/>
                <w:color w:val="000000"/>
                <w:sz w:val="24"/>
                <w:lang w:val="uk-UA"/>
              </w:rPr>
            </w:pPr>
            <w:r w:rsidRPr="00622317">
              <w:rPr>
                <w:color w:val="000000"/>
                <w:lang w:val="uk-UA" w:eastAsia="uk-UA"/>
              </w:rPr>
              <w:t>Організація, управління оборонною та мобілізаційною підготовкою та мобілізацією</w:t>
            </w:r>
            <w:r w:rsidRPr="00622317">
              <w:rPr>
                <w:rStyle w:val="2Exact"/>
                <w:color w:val="000000"/>
                <w:sz w:val="24"/>
                <w:lang w:val="uk-UA" w:eastAsia="uk-UA"/>
              </w:rPr>
              <w:t xml:space="preserve"> </w:t>
            </w:r>
          </w:p>
          <w:p w:rsidR="00FD27F0" w:rsidRPr="00622317" w:rsidRDefault="00FD27F0" w:rsidP="00FD27F0">
            <w:pPr>
              <w:pStyle w:val="24"/>
              <w:shd w:val="clear" w:color="auto" w:fill="auto"/>
              <w:spacing w:line="260" w:lineRule="exact"/>
              <w:jc w:val="left"/>
              <w:rPr>
                <w:rStyle w:val="2Exact"/>
                <w:color w:val="000000"/>
                <w:sz w:val="24"/>
                <w:szCs w:val="24"/>
                <w:lang w:val="uk-UA" w:eastAsia="uk-UA"/>
              </w:rPr>
            </w:pPr>
          </w:p>
          <w:p w:rsidR="00FD27F0" w:rsidRPr="00622317" w:rsidRDefault="00FD27F0" w:rsidP="00FD27F0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27F0" w:rsidRPr="00622317" w:rsidRDefault="00FD27F0" w:rsidP="00FD27F0">
            <w:pPr>
              <w:pStyle w:val="24"/>
              <w:shd w:val="clear" w:color="auto" w:fill="auto"/>
              <w:jc w:val="both"/>
              <w:rPr>
                <w:rStyle w:val="2Exact"/>
                <w:color w:val="000000"/>
                <w:sz w:val="24"/>
                <w:szCs w:val="24"/>
                <w:lang w:val="uk-UA" w:eastAsia="uk-UA"/>
              </w:rPr>
            </w:pPr>
            <w:r w:rsidRPr="00622317">
              <w:rPr>
                <w:color w:val="000000"/>
                <w:sz w:val="24"/>
                <w:szCs w:val="24"/>
                <w:lang w:val="uk-UA" w:eastAsia="uk-UA"/>
              </w:rPr>
              <w:t xml:space="preserve">2.1. Придбання паливо - мастильних матеріалів для доставки </w:t>
            </w:r>
            <w:proofErr w:type="spellStart"/>
            <w:r w:rsidRPr="00622317">
              <w:rPr>
                <w:color w:val="000000"/>
                <w:sz w:val="24"/>
                <w:szCs w:val="24"/>
                <w:lang w:val="uk-UA" w:eastAsia="uk-UA"/>
              </w:rPr>
              <w:t>військово-зобов’язаних</w:t>
            </w:r>
            <w:proofErr w:type="spellEnd"/>
            <w:r w:rsidRPr="00622317">
              <w:rPr>
                <w:color w:val="000000"/>
                <w:sz w:val="24"/>
                <w:szCs w:val="24"/>
                <w:lang w:val="uk-UA" w:eastAsia="uk-UA"/>
              </w:rPr>
              <w:t xml:space="preserve"> та техніки  призваних по мобілізації чи на збори  на</w:t>
            </w:r>
            <w:r w:rsidRPr="00622317">
              <w:rPr>
                <w:rStyle w:val="2Exact"/>
                <w:color w:val="000000"/>
                <w:sz w:val="24"/>
                <w:szCs w:val="24"/>
                <w:lang w:val="uk-UA" w:eastAsia="uk-UA"/>
              </w:rPr>
              <w:t xml:space="preserve"> обласний збірний пункт і військові частини.  </w:t>
            </w:r>
          </w:p>
          <w:p w:rsidR="00FD27F0" w:rsidRPr="00622317" w:rsidRDefault="00FD27F0" w:rsidP="00FD27F0">
            <w:pPr>
              <w:pStyle w:val="24"/>
              <w:shd w:val="clear" w:color="auto" w:fill="auto"/>
              <w:jc w:val="left"/>
              <w:rPr>
                <w:rStyle w:val="2Exact"/>
                <w:color w:val="000000"/>
                <w:sz w:val="24"/>
                <w:szCs w:val="24"/>
                <w:lang w:val="uk-UA" w:eastAsia="uk-UA"/>
              </w:rPr>
            </w:pPr>
          </w:p>
          <w:p w:rsidR="00FD27F0" w:rsidRPr="00622317" w:rsidRDefault="00FD27F0" w:rsidP="00FD27F0">
            <w:pPr>
              <w:pStyle w:val="24"/>
              <w:shd w:val="clear" w:color="auto" w:fill="auto"/>
              <w:spacing w:line="260" w:lineRule="exact"/>
              <w:jc w:val="left"/>
              <w:rPr>
                <w:color w:val="000000"/>
                <w:lang w:val="uk-U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91B1F" w:rsidRPr="00391B1F" w:rsidRDefault="00391B1F" w:rsidP="00391B1F">
            <w:pPr>
              <w:rPr>
                <w:color w:val="000000"/>
                <w:lang w:val="uk-UA"/>
              </w:rPr>
            </w:pPr>
            <w:r w:rsidRPr="00391B1F">
              <w:rPr>
                <w:color w:val="000000"/>
                <w:lang w:val="uk-UA"/>
              </w:rPr>
              <w:t>Протягом року</w:t>
            </w:r>
          </w:p>
          <w:p w:rsidR="00FD27F0" w:rsidRPr="00622317" w:rsidRDefault="00FD27F0" w:rsidP="00FD27F0">
            <w:pPr>
              <w:spacing w:after="60" w:line="260" w:lineRule="exact"/>
              <w:rPr>
                <w:color w:val="00000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27F0" w:rsidRPr="00622317" w:rsidRDefault="00FD27F0" w:rsidP="00FD27F0">
            <w:pPr>
              <w:pStyle w:val="ac"/>
              <w:jc w:val="both"/>
            </w:pPr>
            <w:r w:rsidRPr="00622317">
              <w:rPr>
                <w:rFonts w:ascii="Times New Roman" w:hAnsi="Times New Roman" w:cs="Times New Roman"/>
                <w:lang w:eastAsia="en-US"/>
              </w:rPr>
              <w:t xml:space="preserve">4 відділ Івано-Франківського РТЦК та СП, виконавчий комітет міської ради  </w:t>
            </w:r>
          </w:p>
          <w:p w:rsidR="00FD27F0" w:rsidRPr="00622317" w:rsidRDefault="00FD27F0" w:rsidP="00FD27F0">
            <w:pPr>
              <w:pStyle w:val="ac"/>
              <w:jc w:val="both"/>
              <w:rPr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27F0" w:rsidRPr="00622317" w:rsidRDefault="00FD27F0" w:rsidP="00FD27F0">
            <w:pPr>
              <w:rPr>
                <w:color w:val="000000"/>
                <w:lang w:val="uk-UA"/>
              </w:rPr>
            </w:pPr>
            <w:r w:rsidRPr="00622317">
              <w:rPr>
                <w:color w:val="000000"/>
                <w:lang w:val="uk-UA"/>
              </w:rPr>
              <w:t xml:space="preserve">У межах </w:t>
            </w:r>
            <w:proofErr w:type="spellStart"/>
            <w:r w:rsidRPr="00622317">
              <w:rPr>
                <w:color w:val="000000"/>
                <w:lang w:val="uk-UA"/>
              </w:rPr>
              <w:t>бюджет-них</w:t>
            </w:r>
            <w:proofErr w:type="spellEnd"/>
            <w:r w:rsidRPr="00622317">
              <w:rPr>
                <w:color w:val="000000"/>
                <w:lang w:val="uk-UA"/>
              </w:rPr>
              <w:t xml:space="preserve"> </w:t>
            </w:r>
            <w:proofErr w:type="spellStart"/>
            <w:r w:rsidRPr="00622317">
              <w:rPr>
                <w:color w:val="000000"/>
                <w:lang w:val="uk-UA"/>
              </w:rPr>
              <w:t>призна-чень</w:t>
            </w:r>
            <w:proofErr w:type="spellEnd"/>
          </w:p>
          <w:p w:rsidR="00FD27F0" w:rsidRPr="00622317" w:rsidRDefault="00FD27F0" w:rsidP="00FD27F0">
            <w:pPr>
              <w:rPr>
                <w:color w:val="000000"/>
                <w:lang w:val="uk-UA"/>
              </w:rPr>
            </w:pPr>
          </w:p>
          <w:p w:rsidR="00FD27F0" w:rsidRPr="00622317" w:rsidRDefault="00FD27F0" w:rsidP="00FD27F0">
            <w:pPr>
              <w:rPr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27F0" w:rsidRPr="00622317" w:rsidRDefault="00FD27F0" w:rsidP="00FD27F0">
            <w:pPr>
              <w:rPr>
                <w:color w:val="000000"/>
                <w:lang w:val="uk-UA" w:eastAsia="uk-UA"/>
              </w:rPr>
            </w:pPr>
            <w:r w:rsidRPr="00622317">
              <w:rPr>
                <w:color w:val="000000"/>
                <w:lang w:val="uk-UA" w:eastAsia="uk-UA"/>
              </w:rPr>
              <w:t>Своєчасна і якісна відправка мобілізаційних ресурсів на території  МТГ під час мобілізації.</w:t>
            </w:r>
          </w:p>
        </w:tc>
      </w:tr>
      <w:tr w:rsidR="00CC7112" w:rsidRPr="004B4CEE" w:rsidTr="00060978">
        <w:trPr>
          <w:cantSplit/>
          <w:trHeight w:val="22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7F0" w:rsidRPr="00622317" w:rsidRDefault="00FD27F0" w:rsidP="00FD27F0">
            <w:pPr>
              <w:rPr>
                <w:color w:val="000000"/>
                <w:lang w:val="uk-UA"/>
              </w:rPr>
            </w:pP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7F0" w:rsidRPr="00622317" w:rsidRDefault="00FD27F0" w:rsidP="00FD27F0">
            <w:pPr>
              <w:tabs>
                <w:tab w:val="center" w:pos="4677"/>
                <w:tab w:val="right" w:pos="9355"/>
              </w:tabs>
              <w:rPr>
                <w:color w:val="000000"/>
                <w:lang w:val="uk-UA" w:eastAsia="uk-U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7F0" w:rsidRPr="00622317" w:rsidRDefault="00FD27F0" w:rsidP="00EA399E">
            <w:pPr>
              <w:pStyle w:val="24"/>
              <w:shd w:val="clear" w:color="auto" w:fill="auto"/>
              <w:spacing w:line="260" w:lineRule="exact"/>
              <w:jc w:val="both"/>
              <w:rPr>
                <w:color w:val="000000"/>
                <w:sz w:val="24"/>
                <w:szCs w:val="24"/>
                <w:lang w:val="uk-UA" w:eastAsia="uk-UA"/>
              </w:rPr>
            </w:pPr>
            <w:r w:rsidRPr="00622317">
              <w:rPr>
                <w:color w:val="000000"/>
                <w:sz w:val="24"/>
                <w:szCs w:val="24"/>
                <w:lang w:val="uk-UA" w:eastAsia="uk-UA"/>
              </w:rPr>
              <w:t>2.2.Здійснення методичного забезпечення  підготовки на території громади , участь у навчаннях тренуваннях, проведення навчальних стрільб із стрілецької зброї, підготовка учбових об’єктів до стрільби , оплата послуг по доставці військовозобов’язаних на військові полігони та інших заходах з питань територіальної оборони</w:t>
            </w:r>
            <w:r w:rsidR="00EA399E" w:rsidRPr="00622317">
              <w:rPr>
                <w:color w:val="000000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B1F" w:rsidRPr="00391B1F" w:rsidRDefault="00391B1F" w:rsidP="00391B1F">
            <w:pPr>
              <w:rPr>
                <w:color w:val="000000"/>
                <w:lang w:val="uk-UA"/>
              </w:rPr>
            </w:pPr>
            <w:r w:rsidRPr="00391B1F">
              <w:rPr>
                <w:color w:val="000000"/>
                <w:lang w:val="uk-UA"/>
              </w:rPr>
              <w:t>Протягом року</w:t>
            </w:r>
          </w:p>
          <w:p w:rsidR="00FD27F0" w:rsidRPr="00622317" w:rsidRDefault="00FD27F0" w:rsidP="00FD27F0">
            <w:pPr>
              <w:spacing w:after="60" w:line="260" w:lineRule="exact"/>
              <w:rPr>
                <w:color w:val="00000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7F0" w:rsidRPr="00622317" w:rsidRDefault="00FD27F0" w:rsidP="00FD27F0">
            <w:pPr>
              <w:pStyle w:val="ac"/>
              <w:jc w:val="both"/>
            </w:pPr>
            <w:r w:rsidRPr="00622317">
              <w:rPr>
                <w:rFonts w:ascii="Times New Roman" w:hAnsi="Times New Roman" w:cs="Times New Roman"/>
                <w:lang w:eastAsia="en-US"/>
              </w:rPr>
              <w:t xml:space="preserve">4 відділ Івано-Франківського РТЦК та СП, виконавчий комітет міської ради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7F0" w:rsidRPr="00622317" w:rsidRDefault="00FD27F0" w:rsidP="00FD27F0">
            <w:pPr>
              <w:rPr>
                <w:color w:val="000000"/>
                <w:lang w:val="uk-UA"/>
              </w:rPr>
            </w:pPr>
            <w:r w:rsidRPr="00622317">
              <w:rPr>
                <w:color w:val="000000"/>
                <w:lang w:val="uk-UA"/>
              </w:rPr>
              <w:t>У межах бюджетних призначень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7F0" w:rsidRPr="00622317" w:rsidRDefault="00FD27F0" w:rsidP="00FD27F0">
            <w:pPr>
              <w:rPr>
                <w:color w:val="000000"/>
                <w:lang w:val="uk-UA" w:eastAsia="uk-UA"/>
              </w:rPr>
            </w:pPr>
            <w:r w:rsidRPr="00622317">
              <w:rPr>
                <w:color w:val="000000"/>
                <w:lang w:val="uk-UA" w:eastAsia="uk-UA"/>
              </w:rPr>
              <w:t xml:space="preserve">Своєчасна і якісна підготовка мобілізаційних ресурсів на території  МТГ під час </w:t>
            </w:r>
            <w:proofErr w:type="spellStart"/>
            <w:r w:rsidRPr="00622317">
              <w:rPr>
                <w:color w:val="000000"/>
                <w:lang w:val="uk-UA" w:eastAsia="uk-UA"/>
              </w:rPr>
              <w:t>мбілізації</w:t>
            </w:r>
            <w:proofErr w:type="spellEnd"/>
            <w:r w:rsidRPr="00622317">
              <w:rPr>
                <w:color w:val="000000"/>
                <w:lang w:val="uk-UA" w:eastAsia="uk-UA"/>
              </w:rPr>
              <w:t>.</w:t>
            </w:r>
          </w:p>
        </w:tc>
      </w:tr>
      <w:tr w:rsidR="00CC7112" w:rsidRPr="00622317" w:rsidTr="00060978">
        <w:trPr>
          <w:cantSplit/>
          <w:trHeight w:val="1834"/>
        </w:trPr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27F0" w:rsidRPr="00622317" w:rsidRDefault="00FD27F0" w:rsidP="00FD27F0">
            <w:pPr>
              <w:rPr>
                <w:color w:val="000000"/>
                <w:lang w:val="uk-UA"/>
              </w:rPr>
            </w:pPr>
            <w:r w:rsidRPr="00622317">
              <w:rPr>
                <w:color w:val="000000"/>
                <w:lang w:val="uk-UA"/>
              </w:rPr>
              <w:t xml:space="preserve">3. 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27F0" w:rsidRPr="00622317" w:rsidRDefault="00FD27F0" w:rsidP="00FD27F0">
            <w:pPr>
              <w:pStyle w:val="24"/>
              <w:spacing w:line="260" w:lineRule="exact"/>
              <w:jc w:val="left"/>
              <w:rPr>
                <w:color w:val="000000"/>
                <w:sz w:val="24"/>
                <w:szCs w:val="24"/>
                <w:lang w:val="uk-UA" w:eastAsia="uk-UA"/>
              </w:rPr>
            </w:pPr>
            <w:r w:rsidRPr="00622317">
              <w:rPr>
                <w:rStyle w:val="2Exact"/>
                <w:color w:val="000000"/>
                <w:sz w:val="24"/>
                <w:szCs w:val="24"/>
                <w:lang w:val="uk-UA" w:eastAsia="uk-UA"/>
              </w:rPr>
              <w:t xml:space="preserve">Забезпечення функціонування роти охорони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27F0" w:rsidRPr="00622317" w:rsidRDefault="00EA399E" w:rsidP="00EA399E">
            <w:pPr>
              <w:pStyle w:val="24"/>
              <w:spacing w:line="260" w:lineRule="exact"/>
              <w:jc w:val="both"/>
              <w:rPr>
                <w:color w:val="000000"/>
                <w:sz w:val="24"/>
                <w:szCs w:val="24"/>
                <w:lang w:val="uk-UA" w:eastAsia="uk-UA"/>
              </w:rPr>
            </w:pPr>
            <w:r w:rsidRPr="00622317">
              <w:rPr>
                <w:color w:val="000000"/>
                <w:sz w:val="24"/>
                <w:szCs w:val="24"/>
                <w:lang w:val="uk-UA" w:eastAsia="uk-UA"/>
              </w:rPr>
              <w:t>3.1. Матеріально-технічне забезпечення, організація харчування; створення належних побутових умов для функціонування роти охорони.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91B1F" w:rsidRPr="00391B1F" w:rsidRDefault="00391B1F" w:rsidP="00391B1F">
            <w:pPr>
              <w:rPr>
                <w:color w:val="000000"/>
                <w:lang w:val="uk-UA"/>
              </w:rPr>
            </w:pPr>
            <w:r w:rsidRPr="00391B1F">
              <w:rPr>
                <w:color w:val="000000"/>
                <w:lang w:val="uk-UA"/>
              </w:rPr>
              <w:t>Протягом року</w:t>
            </w:r>
          </w:p>
          <w:p w:rsidR="00FD27F0" w:rsidRPr="00622317" w:rsidRDefault="00FD27F0" w:rsidP="00FD27F0">
            <w:pPr>
              <w:spacing w:after="60" w:line="260" w:lineRule="exact"/>
              <w:rPr>
                <w:color w:val="00000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27F0" w:rsidRPr="00622317" w:rsidRDefault="00FD27F0" w:rsidP="00FD27F0">
            <w:pPr>
              <w:pStyle w:val="ac"/>
              <w:jc w:val="both"/>
            </w:pPr>
            <w:r w:rsidRPr="00622317">
              <w:rPr>
                <w:rFonts w:ascii="Times New Roman" w:hAnsi="Times New Roman" w:cs="Times New Roman"/>
                <w:lang w:eastAsia="en-US"/>
              </w:rPr>
              <w:t xml:space="preserve">4 відділ Івано-Франківського РТЦК та СП, виконавчий комітет міської ради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27F0" w:rsidRPr="00622317" w:rsidRDefault="00FD27F0" w:rsidP="00FD27F0">
            <w:pPr>
              <w:rPr>
                <w:color w:val="000000"/>
                <w:lang w:val="uk-UA"/>
              </w:rPr>
            </w:pPr>
            <w:r w:rsidRPr="00622317">
              <w:rPr>
                <w:color w:val="000000"/>
                <w:lang w:val="uk-UA"/>
              </w:rPr>
              <w:t xml:space="preserve">У межах </w:t>
            </w:r>
            <w:proofErr w:type="spellStart"/>
            <w:r w:rsidRPr="00622317">
              <w:rPr>
                <w:color w:val="000000"/>
                <w:lang w:val="uk-UA"/>
              </w:rPr>
              <w:t>бюджет-них</w:t>
            </w:r>
            <w:proofErr w:type="spellEnd"/>
            <w:r w:rsidRPr="00622317">
              <w:rPr>
                <w:color w:val="000000"/>
                <w:lang w:val="uk-UA"/>
              </w:rPr>
              <w:t xml:space="preserve"> </w:t>
            </w:r>
            <w:proofErr w:type="spellStart"/>
            <w:r w:rsidRPr="00622317">
              <w:rPr>
                <w:color w:val="000000"/>
                <w:lang w:val="uk-UA"/>
              </w:rPr>
              <w:t>призна-чень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27F0" w:rsidRPr="00622317" w:rsidRDefault="00FD27F0" w:rsidP="00FD27F0">
            <w:pPr>
              <w:rPr>
                <w:color w:val="000000"/>
                <w:lang w:val="uk-UA" w:eastAsia="uk-UA"/>
              </w:rPr>
            </w:pPr>
            <w:r w:rsidRPr="00622317">
              <w:rPr>
                <w:color w:val="000000"/>
                <w:lang w:val="uk-UA"/>
              </w:rPr>
              <w:t>Створення належних умов для  функціонування роти охорони</w:t>
            </w:r>
          </w:p>
        </w:tc>
      </w:tr>
      <w:tr w:rsidR="00CC7112" w:rsidRPr="00622317" w:rsidTr="00060978">
        <w:trPr>
          <w:cantSplit/>
          <w:trHeight w:val="1974"/>
        </w:trPr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C82" w:rsidRPr="00622317" w:rsidRDefault="002A1C82" w:rsidP="002A1C82">
            <w:pPr>
              <w:snapToGrid w:val="0"/>
              <w:jc w:val="center"/>
              <w:rPr>
                <w:color w:val="000000"/>
                <w:lang w:val="uk-UA"/>
              </w:rPr>
            </w:pPr>
            <w:r w:rsidRPr="00622317">
              <w:rPr>
                <w:color w:val="000000"/>
                <w:lang w:val="uk-UA"/>
              </w:rPr>
              <w:t>4.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C82" w:rsidRPr="00622317" w:rsidRDefault="002A1C82" w:rsidP="002A1C82">
            <w:pPr>
              <w:rPr>
                <w:color w:val="000000"/>
              </w:rPr>
            </w:pPr>
            <w:r w:rsidRPr="00622317">
              <w:rPr>
                <w:color w:val="000000"/>
                <w:lang w:val="uk-UA"/>
              </w:rPr>
              <w:t>Забезпечення функціонування системи військового обліку жителів Рогатинської МТГ</w:t>
            </w:r>
          </w:p>
          <w:p w:rsidR="002A1C82" w:rsidRPr="00622317" w:rsidRDefault="002A1C82" w:rsidP="002A1C82">
            <w:pPr>
              <w:rPr>
                <w:color w:val="000000"/>
                <w:lang w:val="uk-UA"/>
              </w:rPr>
            </w:pPr>
          </w:p>
          <w:p w:rsidR="002A1C82" w:rsidRPr="00622317" w:rsidRDefault="002A1C82" w:rsidP="002A1C82">
            <w:pPr>
              <w:rPr>
                <w:color w:val="000000"/>
                <w:lang w:val="uk-U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C82" w:rsidRPr="00622317" w:rsidRDefault="002A1C82" w:rsidP="002A1C82">
            <w:pPr>
              <w:pStyle w:val="24"/>
              <w:shd w:val="clear" w:color="auto" w:fill="auto"/>
              <w:jc w:val="both"/>
              <w:rPr>
                <w:color w:val="000000"/>
                <w:sz w:val="24"/>
                <w:szCs w:val="24"/>
                <w:lang w:val="uk-UA" w:eastAsia="uk-UA"/>
              </w:rPr>
            </w:pPr>
            <w:r w:rsidRPr="00622317">
              <w:rPr>
                <w:color w:val="000000"/>
                <w:sz w:val="24"/>
                <w:szCs w:val="24"/>
                <w:lang w:val="uk-UA" w:eastAsia="uk-UA"/>
              </w:rPr>
              <w:t xml:space="preserve">4.1.Організація військового обліку жителів громади, в установах, організаціях та на підприємствах (виготовлення бланків, журналів, книг, схем, плакатів). </w:t>
            </w:r>
          </w:p>
          <w:p w:rsidR="002A1C82" w:rsidRPr="00622317" w:rsidRDefault="002A1C82" w:rsidP="002A1C82">
            <w:pPr>
              <w:pStyle w:val="24"/>
              <w:shd w:val="clear" w:color="auto" w:fill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C82" w:rsidRPr="00622317" w:rsidRDefault="002A1C82" w:rsidP="002A1C82">
            <w:pPr>
              <w:rPr>
                <w:color w:val="000000"/>
                <w:lang w:val="uk-UA"/>
              </w:rPr>
            </w:pPr>
            <w:r w:rsidRPr="00622317">
              <w:rPr>
                <w:color w:val="000000"/>
                <w:lang w:val="uk-UA"/>
              </w:rPr>
              <w:t>Протягом року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C82" w:rsidRPr="00622317" w:rsidRDefault="00EA399E" w:rsidP="002A1C82">
            <w:pPr>
              <w:rPr>
                <w:color w:val="000000"/>
                <w:lang w:val="uk-UA"/>
              </w:rPr>
            </w:pPr>
            <w:r w:rsidRPr="00EA399E">
              <w:rPr>
                <w:color w:val="000000"/>
                <w:lang w:val="uk-UA" w:eastAsia="en-US"/>
              </w:rPr>
              <w:t xml:space="preserve">4 відділ Івано-Франківського РТЦК та СП, виконавчий комітет міської ради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C82" w:rsidRPr="00622317" w:rsidRDefault="002A1C82" w:rsidP="002A1C82">
            <w:pPr>
              <w:jc w:val="center"/>
              <w:rPr>
                <w:color w:val="000000"/>
              </w:rPr>
            </w:pPr>
            <w:r w:rsidRPr="00622317">
              <w:rPr>
                <w:color w:val="000000"/>
                <w:lang w:val="uk-UA"/>
              </w:rPr>
              <w:t xml:space="preserve">У межах </w:t>
            </w:r>
            <w:proofErr w:type="spellStart"/>
            <w:r w:rsidRPr="00622317">
              <w:rPr>
                <w:color w:val="000000"/>
                <w:lang w:val="uk-UA"/>
              </w:rPr>
              <w:t>бюджет-них</w:t>
            </w:r>
            <w:proofErr w:type="spellEnd"/>
            <w:r w:rsidRPr="00622317">
              <w:rPr>
                <w:color w:val="000000"/>
                <w:lang w:val="uk-UA"/>
              </w:rPr>
              <w:t xml:space="preserve"> </w:t>
            </w:r>
            <w:proofErr w:type="spellStart"/>
            <w:r w:rsidRPr="00622317">
              <w:rPr>
                <w:color w:val="000000"/>
                <w:lang w:val="uk-UA"/>
              </w:rPr>
              <w:t>призна-чень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1C82" w:rsidRPr="00622317" w:rsidRDefault="002A1C82" w:rsidP="002A1C82">
            <w:pPr>
              <w:snapToGrid w:val="0"/>
              <w:jc w:val="center"/>
              <w:rPr>
                <w:color w:val="000000"/>
                <w:lang w:val="uk-UA"/>
              </w:rPr>
            </w:pPr>
            <w:r w:rsidRPr="00622317">
              <w:rPr>
                <w:color w:val="000000"/>
                <w:lang w:val="uk-UA"/>
              </w:rPr>
              <w:t>Створення належних умов для  функціонування системи військового обліку</w:t>
            </w:r>
          </w:p>
        </w:tc>
      </w:tr>
      <w:tr w:rsidR="00CC7112" w:rsidRPr="00622317" w:rsidTr="00060978">
        <w:trPr>
          <w:trHeight w:val="289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C82" w:rsidRPr="00622317" w:rsidRDefault="002A1C82" w:rsidP="002A1C82">
            <w:pPr>
              <w:jc w:val="center"/>
              <w:rPr>
                <w:color w:val="000000"/>
              </w:rPr>
            </w:pPr>
            <w:r w:rsidRPr="00622317">
              <w:rPr>
                <w:color w:val="000000"/>
                <w:lang w:val="uk-UA"/>
              </w:rPr>
              <w:t>5.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C82" w:rsidRPr="00622317" w:rsidRDefault="002A1C82" w:rsidP="002A1C82">
            <w:pPr>
              <w:rPr>
                <w:color w:val="000000"/>
              </w:rPr>
            </w:pPr>
            <w:r w:rsidRPr="00622317">
              <w:rPr>
                <w:color w:val="000000"/>
                <w:lang w:val="uk-UA"/>
              </w:rPr>
              <w:t xml:space="preserve">Організація обліково-призовної роботи та </w:t>
            </w:r>
            <w:r w:rsidR="00391B1F" w:rsidRPr="00622317">
              <w:rPr>
                <w:color w:val="000000"/>
                <w:lang w:val="uk-UA"/>
              </w:rPr>
              <w:t xml:space="preserve">призову </w:t>
            </w:r>
            <w:r w:rsidRPr="00622317">
              <w:rPr>
                <w:color w:val="000000"/>
                <w:lang w:val="uk-UA"/>
              </w:rPr>
              <w:t xml:space="preserve">на військову службу за контрактом </w:t>
            </w:r>
          </w:p>
          <w:p w:rsidR="002A1C82" w:rsidRPr="00622317" w:rsidRDefault="002A1C82" w:rsidP="002A1C82">
            <w:pPr>
              <w:rPr>
                <w:color w:val="000000"/>
                <w:lang w:val="uk-UA"/>
              </w:rPr>
            </w:pPr>
          </w:p>
          <w:p w:rsidR="002A1C82" w:rsidRPr="00622317" w:rsidRDefault="002A1C82" w:rsidP="002A1C82">
            <w:pPr>
              <w:rPr>
                <w:color w:val="000000"/>
                <w:lang w:val="uk-UA"/>
              </w:rPr>
            </w:pPr>
          </w:p>
          <w:p w:rsidR="002A1C82" w:rsidRPr="00622317" w:rsidRDefault="002A1C82" w:rsidP="002A1C82">
            <w:pPr>
              <w:rPr>
                <w:color w:val="000000"/>
                <w:lang w:val="uk-UA"/>
              </w:rPr>
            </w:pPr>
          </w:p>
          <w:p w:rsidR="002A1C82" w:rsidRPr="00622317" w:rsidRDefault="002A1C82" w:rsidP="002A1C82">
            <w:pPr>
              <w:rPr>
                <w:color w:val="000000"/>
                <w:lang w:val="uk-UA"/>
              </w:rPr>
            </w:pPr>
          </w:p>
          <w:p w:rsidR="002A1C82" w:rsidRPr="00622317" w:rsidRDefault="002A1C82" w:rsidP="002A1C82">
            <w:pPr>
              <w:rPr>
                <w:color w:val="000000"/>
                <w:lang w:val="uk-UA"/>
              </w:rPr>
            </w:pPr>
          </w:p>
          <w:p w:rsidR="002A1C82" w:rsidRPr="00622317" w:rsidRDefault="002A1C82" w:rsidP="002A1C82">
            <w:pPr>
              <w:rPr>
                <w:color w:val="000000"/>
                <w:lang w:val="uk-UA"/>
              </w:rPr>
            </w:pPr>
          </w:p>
          <w:p w:rsidR="002A1C82" w:rsidRPr="00622317" w:rsidRDefault="002A1C82" w:rsidP="002A1C82">
            <w:pPr>
              <w:rPr>
                <w:color w:val="000000"/>
                <w:lang w:val="uk-UA"/>
              </w:rPr>
            </w:pPr>
          </w:p>
          <w:p w:rsidR="002A1C82" w:rsidRPr="00622317" w:rsidRDefault="002A1C82" w:rsidP="002A1C82">
            <w:pPr>
              <w:rPr>
                <w:color w:val="000000"/>
                <w:lang w:val="uk-UA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C82" w:rsidRPr="00622317" w:rsidRDefault="002A1C82" w:rsidP="00EA399E">
            <w:pPr>
              <w:pStyle w:val="24"/>
              <w:shd w:val="clear" w:color="auto" w:fill="auto"/>
              <w:jc w:val="both"/>
              <w:rPr>
                <w:color w:val="000000"/>
                <w:sz w:val="24"/>
                <w:szCs w:val="24"/>
                <w:lang w:val="uk-UA" w:eastAsia="uk-UA"/>
              </w:rPr>
            </w:pPr>
            <w:r w:rsidRPr="00622317">
              <w:rPr>
                <w:color w:val="000000"/>
                <w:sz w:val="24"/>
                <w:szCs w:val="24"/>
                <w:lang w:val="uk-UA" w:eastAsia="uk-UA"/>
              </w:rPr>
              <w:t xml:space="preserve">5.1.Виготовлення відповідних бланків для формування особових справ кандидатів відібраних на військову службу по контракту , призовників і військовозобов’язаних під час приписки до призовної дільниці, облікових книг, журналів та формалізованих документів для проведення призову </w:t>
            </w:r>
          </w:p>
          <w:p w:rsidR="002A1C82" w:rsidRPr="00622317" w:rsidRDefault="002A1C82" w:rsidP="002A1C82">
            <w:pPr>
              <w:pStyle w:val="24"/>
              <w:shd w:val="clear" w:color="auto" w:fill="auto"/>
              <w:jc w:val="left"/>
              <w:rPr>
                <w:color w:val="000000"/>
                <w:sz w:val="24"/>
                <w:szCs w:val="24"/>
                <w:lang w:val="uk-UA" w:eastAsia="uk-UA"/>
              </w:rPr>
            </w:pPr>
          </w:p>
          <w:p w:rsidR="002A1C82" w:rsidRPr="00622317" w:rsidRDefault="002A1C82" w:rsidP="002A1C82">
            <w:pPr>
              <w:pStyle w:val="24"/>
              <w:shd w:val="clear" w:color="auto" w:fill="auto"/>
              <w:jc w:val="left"/>
              <w:rPr>
                <w:color w:val="000000"/>
                <w:lang w:val="uk-UA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B1F" w:rsidRPr="00391B1F" w:rsidRDefault="00391B1F" w:rsidP="00391B1F">
            <w:pPr>
              <w:rPr>
                <w:color w:val="000000"/>
                <w:lang w:val="uk-UA"/>
              </w:rPr>
            </w:pPr>
            <w:r w:rsidRPr="00391B1F">
              <w:rPr>
                <w:color w:val="000000"/>
                <w:lang w:val="uk-UA"/>
              </w:rPr>
              <w:t>Протягом року</w:t>
            </w:r>
          </w:p>
          <w:p w:rsidR="002A1C82" w:rsidRPr="00622317" w:rsidRDefault="002A1C82" w:rsidP="002A1C82">
            <w:pPr>
              <w:spacing w:after="60" w:line="260" w:lineRule="exact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C82" w:rsidRPr="00622317" w:rsidRDefault="002A1C82" w:rsidP="002A1C82">
            <w:pPr>
              <w:pStyle w:val="ac"/>
              <w:jc w:val="both"/>
            </w:pPr>
            <w:r w:rsidRPr="00622317">
              <w:rPr>
                <w:rFonts w:ascii="Times New Roman" w:hAnsi="Times New Roman" w:cs="Times New Roman"/>
                <w:lang w:eastAsia="en-US"/>
              </w:rPr>
              <w:t xml:space="preserve">4 відділ Івано-Франківського РТЦК та СП, виконавчий комітет міської ради  </w:t>
            </w:r>
          </w:p>
          <w:p w:rsidR="002A1C82" w:rsidRPr="00622317" w:rsidRDefault="002A1C82" w:rsidP="002A1C82">
            <w:pPr>
              <w:pStyle w:val="ac"/>
              <w:jc w:val="both"/>
              <w:rPr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C82" w:rsidRPr="00622317" w:rsidRDefault="002A1C82" w:rsidP="002A1C82">
            <w:pPr>
              <w:jc w:val="center"/>
              <w:rPr>
                <w:color w:val="000000"/>
                <w:lang w:val="uk-UA"/>
              </w:rPr>
            </w:pPr>
            <w:r w:rsidRPr="00622317">
              <w:rPr>
                <w:color w:val="000000"/>
                <w:lang w:val="uk-UA"/>
              </w:rPr>
              <w:t>30 000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1C82" w:rsidRPr="00622317" w:rsidRDefault="002A1C82" w:rsidP="002A1C82">
            <w:pPr>
              <w:snapToGrid w:val="0"/>
              <w:jc w:val="center"/>
              <w:rPr>
                <w:color w:val="000000"/>
                <w:lang w:val="uk-UA"/>
              </w:rPr>
            </w:pPr>
            <w:r w:rsidRPr="00622317">
              <w:rPr>
                <w:color w:val="000000"/>
                <w:lang w:val="uk-UA"/>
              </w:rPr>
              <w:t>Створення  умов для  належної організації ведення роботи по залученню жителів МТГ на військову службу в Збройні Сили України</w:t>
            </w:r>
          </w:p>
        </w:tc>
      </w:tr>
      <w:tr w:rsidR="00CC7112" w:rsidRPr="00622317" w:rsidTr="00060978">
        <w:trPr>
          <w:cantSplit/>
          <w:trHeight w:val="2540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C82" w:rsidRPr="00622317" w:rsidRDefault="002A1C82" w:rsidP="002A1C82">
            <w:pPr>
              <w:jc w:val="center"/>
              <w:rPr>
                <w:color w:val="000000"/>
              </w:rPr>
            </w:pPr>
          </w:p>
        </w:tc>
        <w:tc>
          <w:tcPr>
            <w:tcW w:w="2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C82" w:rsidRPr="00622317" w:rsidRDefault="002A1C82" w:rsidP="002A1C82">
            <w:pPr>
              <w:snapToGrid w:val="0"/>
              <w:rPr>
                <w:color w:val="000000"/>
                <w:lang w:val="uk-UA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A1C82" w:rsidRPr="00622317" w:rsidRDefault="002A1C82" w:rsidP="00391B1F">
            <w:pPr>
              <w:pStyle w:val="24"/>
              <w:shd w:val="clear" w:color="auto" w:fill="auto"/>
              <w:jc w:val="both"/>
              <w:rPr>
                <w:color w:val="000000"/>
                <w:sz w:val="24"/>
                <w:szCs w:val="24"/>
                <w:lang w:val="uk-UA" w:eastAsia="uk-UA"/>
              </w:rPr>
            </w:pPr>
            <w:r w:rsidRPr="00622317">
              <w:rPr>
                <w:color w:val="000000"/>
                <w:sz w:val="24"/>
                <w:szCs w:val="24"/>
                <w:lang w:val="uk-UA" w:eastAsia="uk-UA"/>
              </w:rPr>
              <w:t xml:space="preserve">5.2. Організація оповіщення призовників і військовозобов’язаних, які підлягають черговому призову (придбання конвертів та марок для пересилки повісток) </w:t>
            </w:r>
          </w:p>
          <w:p w:rsidR="002A1C82" w:rsidRPr="00622317" w:rsidRDefault="002A1C82" w:rsidP="002A1C82">
            <w:pPr>
              <w:pStyle w:val="24"/>
              <w:shd w:val="clear" w:color="auto" w:fill="auto"/>
              <w:jc w:val="left"/>
              <w:rPr>
                <w:color w:val="000000"/>
                <w:sz w:val="24"/>
                <w:szCs w:val="24"/>
                <w:lang w:val="uk-UA" w:eastAsia="uk-UA"/>
              </w:rPr>
            </w:pPr>
          </w:p>
          <w:p w:rsidR="002A1C82" w:rsidRPr="0061587F" w:rsidRDefault="002A1C82" w:rsidP="002A1C82">
            <w:pPr>
              <w:pStyle w:val="24"/>
              <w:shd w:val="clear" w:color="auto" w:fill="auto"/>
              <w:jc w:val="left"/>
              <w:rPr>
                <w:color w:val="000000"/>
                <w:lang w:val="uk-UA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91B1F" w:rsidRPr="00391B1F" w:rsidRDefault="00391B1F" w:rsidP="00391B1F">
            <w:pPr>
              <w:rPr>
                <w:color w:val="000000"/>
                <w:lang w:val="uk-UA"/>
              </w:rPr>
            </w:pPr>
            <w:r w:rsidRPr="00391B1F">
              <w:rPr>
                <w:color w:val="000000"/>
                <w:lang w:val="uk-UA"/>
              </w:rPr>
              <w:t>Протягом року</w:t>
            </w:r>
          </w:p>
          <w:p w:rsidR="002A1C82" w:rsidRPr="00622317" w:rsidRDefault="002A1C82" w:rsidP="002A1C82">
            <w:pPr>
              <w:jc w:val="center"/>
              <w:rPr>
                <w:color w:val="000000"/>
                <w:lang w:val="uk-UA"/>
              </w:rPr>
            </w:pPr>
          </w:p>
          <w:p w:rsidR="002A1C82" w:rsidRPr="00622317" w:rsidRDefault="002A1C82" w:rsidP="002A1C82">
            <w:pPr>
              <w:jc w:val="center"/>
              <w:rPr>
                <w:color w:val="000000"/>
                <w:lang w:val="uk-UA"/>
              </w:rPr>
            </w:pPr>
          </w:p>
          <w:p w:rsidR="002A1C82" w:rsidRPr="00622317" w:rsidRDefault="002A1C82" w:rsidP="002A1C82">
            <w:pPr>
              <w:jc w:val="center"/>
              <w:rPr>
                <w:color w:val="000000"/>
                <w:lang w:val="uk-UA"/>
              </w:rPr>
            </w:pPr>
          </w:p>
          <w:p w:rsidR="002A1C82" w:rsidRPr="00622317" w:rsidRDefault="002A1C82" w:rsidP="002A1C82">
            <w:pPr>
              <w:jc w:val="center"/>
              <w:rPr>
                <w:color w:val="000000"/>
                <w:lang w:val="uk-UA"/>
              </w:rPr>
            </w:pPr>
          </w:p>
          <w:p w:rsidR="002A1C82" w:rsidRPr="00622317" w:rsidRDefault="002A1C82" w:rsidP="002A1C82">
            <w:pPr>
              <w:spacing w:after="60" w:line="260" w:lineRule="exact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A1C82" w:rsidRPr="00622317" w:rsidRDefault="002A1C82" w:rsidP="002A1C82">
            <w:pPr>
              <w:pStyle w:val="ac"/>
              <w:jc w:val="both"/>
            </w:pPr>
            <w:r w:rsidRPr="00622317">
              <w:rPr>
                <w:rFonts w:ascii="Times New Roman" w:hAnsi="Times New Roman" w:cs="Times New Roman"/>
                <w:lang w:eastAsia="en-US"/>
              </w:rPr>
              <w:t xml:space="preserve">4 відділ Івано-Франківського РТЦК та СП, виконавчий комітет міської ради  </w:t>
            </w:r>
          </w:p>
          <w:p w:rsidR="002A1C82" w:rsidRPr="00622317" w:rsidRDefault="002A1C82" w:rsidP="002A1C82">
            <w:pPr>
              <w:rPr>
                <w:color w:val="000000"/>
                <w:lang w:val="uk-UA"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A1C82" w:rsidRPr="00622317" w:rsidRDefault="002A1C82" w:rsidP="002A1C82">
            <w:pPr>
              <w:jc w:val="center"/>
              <w:rPr>
                <w:color w:val="000000"/>
                <w:lang w:val="uk-UA"/>
              </w:rPr>
            </w:pPr>
            <w:r w:rsidRPr="00622317">
              <w:rPr>
                <w:color w:val="000000"/>
                <w:lang w:val="uk-UA"/>
              </w:rPr>
              <w:t xml:space="preserve">У межах </w:t>
            </w:r>
            <w:proofErr w:type="spellStart"/>
            <w:r w:rsidRPr="00622317">
              <w:rPr>
                <w:color w:val="000000"/>
                <w:lang w:val="uk-UA"/>
              </w:rPr>
              <w:t>бюджет-них</w:t>
            </w:r>
            <w:proofErr w:type="spellEnd"/>
            <w:r w:rsidRPr="00622317">
              <w:rPr>
                <w:color w:val="000000"/>
                <w:lang w:val="uk-UA"/>
              </w:rPr>
              <w:t xml:space="preserve"> </w:t>
            </w:r>
            <w:proofErr w:type="spellStart"/>
            <w:r w:rsidRPr="00622317">
              <w:rPr>
                <w:color w:val="000000"/>
                <w:lang w:val="uk-UA"/>
              </w:rPr>
              <w:t>призна-чень</w:t>
            </w:r>
            <w:proofErr w:type="spellEnd"/>
          </w:p>
          <w:p w:rsidR="002A1C82" w:rsidRPr="00622317" w:rsidRDefault="002A1C82" w:rsidP="002A1C82">
            <w:pPr>
              <w:jc w:val="center"/>
              <w:rPr>
                <w:color w:val="000000"/>
                <w:lang w:val="uk-UA"/>
              </w:rPr>
            </w:pPr>
          </w:p>
          <w:p w:rsidR="002A1C82" w:rsidRPr="00622317" w:rsidRDefault="002A1C82" w:rsidP="002A1C82">
            <w:pPr>
              <w:rPr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1C82" w:rsidRPr="00622317" w:rsidRDefault="002A1C82" w:rsidP="002A1C82">
            <w:pPr>
              <w:snapToGrid w:val="0"/>
              <w:jc w:val="center"/>
              <w:rPr>
                <w:color w:val="000000"/>
                <w:lang w:val="uk-UA"/>
              </w:rPr>
            </w:pPr>
            <w:r w:rsidRPr="00622317">
              <w:rPr>
                <w:color w:val="000000"/>
                <w:lang w:val="uk-UA"/>
              </w:rPr>
              <w:t>Створення  умов для  належної організації ведення роботи по залученню жителів МТГ на військову службу в Збройні Сили України</w:t>
            </w:r>
          </w:p>
        </w:tc>
      </w:tr>
      <w:tr w:rsidR="00CC7112" w:rsidRPr="00622317" w:rsidTr="00060978">
        <w:trPr>
          <w:cantSplit/>
          <w:trHeight w:val="1738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0978" w:rsidRPr="00622317" w:rsidRDefault="00060978" w:rsidP="00060978">
            <w:pPr>
              <w:jc w:val="center"/>
              <w:rPr>
                <w:color w:val="000000"/>
              </w:rPr>
            </w:pPr>
          </w:p>
        </w:tc>
        <w:tc>
          <w:tcPr>
            <w:tcW w:w="2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0978" w:rsidRPr="00622317" w:rsidRDefault="00060978" w:rsidP="00060978">
            <w:pPr>
              <w:snapToGrid w:val="0"/>
              <w:rPr>
                <w:color w:val="000000"/>
                <w:lang w:val="uk-U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60978" w:rsidRPr="00622317" w:rsidRDefault="00060978" w:rsidP="00391B1F">
            <w:pPr>
              <w:pStyle w:val="24"/>
              <w:shd w:val="clear" w:color="auto" w:fill="auto"/>
              <w:jc w:val="left"/>
              <w:rPr>
                <w:rStyle w:val="2Exact"/>
                <w:color w:val="000000"/>
                <w:sz w:val="24"/>
                <w:szCs w:val="24"/>
                <w:lang w:val="uk-UA" w:eastAsia="uk-UA"/>
              </w:rPr>
            </w:pPr>
            <w:r w:rsidRPr="00622317">
              <w:rPr>
                <w:color w:val="000000"/>
                <w:sz w:val="24"/>
                <w:szCs w:val="24"/>
                <w:lang w:val="uk-UA" w:eastAsia="uk-UA"/>
              </w:rPr>
              <w:t>5.3. Придбання паливо - мастильних матеріалів для доставки призовників</w:t>
            </w:r>
            <w:r w:rsidR="00391B1F" w:rsidRPr="00622317">
              <w:rPr>
                <w:color w:val="000000"/>
                <w:sz w:val="24"/>
                <w:szCs w:val="24"/>
                <w:lang w:val="uk-UA" w:eastAsia="uk-UA"/>
              </w:rPr>
              <w:t>, військовозобов’</w:t>
            </w:r>
            <w:r w:rsidRPr="00622317">
              <w:rPr>
                <w:color w:val="000000"/>
                <w:sz w:val="24"/>
                <w:szCs w:val="24"/>
                <w:lang w:val="uk-UA" w:eastAsia="uk-UA"/>
              </w:rPr>
              <w:t xml:space="preserve">язаних та контрактників в </w:t>
            </w:r>
            <w:r w:rsidRPr="00622317">
              <w:rPr>
                <w:rStyle w:val="2Exact"/>
                <w:color w:val="000000"/>
                <w:sz w:val="24"/>
                <w:szCs w:val="24"/>
                <w:lang w:val="uk-UA" w:eastAsia="uk-UA"/>
              </w:rPr>
              <w:t>обласний збірний пункт</w:t>
            </w:r>
            <w:r w:rsidR="00391B1F" w:rsidRPr="00622317">
              <w:rPr>
                <w:rStyle w:val="2Exact"/>
                <w:color w:val="000000"/>
                <w:sz w:val="24"/>
                <w:szCs w:val="24"/>
                <w:lang w:val="uk-UA" w:eastAsia="uk-UA"/>
              </w:rPr>
              <w:t>,</w:t>
            </w:r>
            <w:r w:rsidRPr="00622317">
              <w:rPr>
                <w:rStyle w:val="2Exact"/>
                <w:color w:val="000000"/>
                <w:sz w:val="24"/>
                <w:szCs w:val="24"/>
                <w:lang w:val="uk-UA" w:eastAsia="uk-UA"/>
              </w:rPr>
              <w:t xml:space="preserve"> навчальні центри та військові частини.  </w:t>
            </w:r>
          </w:p>
          <w:p w:rsidR="00060978" w:rsidRPr="00622317" w:rsidRDefault="00060978" w:rsidP="00060978">
            <w:pPr>
              <w:pStyle w:val="24"/>
              <w:jc w:val="left"/>
              <w:rPr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91B1F" w:rsidRPr="00391B1F" w:rsidRDefault="00391B1F" w:rsidP="00391B1F">
            <w:pPr>
              <w:rPr>
                <w:color w:val="000000"/>
                <w:lang w:val="uk-UA"/>
              </w:rPr>
            </w:pPr>
            <w:r w:rsidRPr="00391B1F">
              <w:rPr>
                <w:color w:val="000000"/>
                <w:lang w:val="uk-UA"/>
              </w:rPr>
              <w:t>Протягом року</w:t>
            </w:r>
          </w:p>
          <w:p w:rsidR="00060978" w:rsidRPr="00622317" w:rsidRDefault="00060978" w:rsidP="00060978">
            <w:pPr>
              <w:spacing w:after="60" w:line="260" w:lineRule="exact"/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60978" w:rsidRPr="00622317" w:rsidRDefault="00060978" w:rsidP="00060978">
            <w:pPr>
              <w:rPr>
                <w:color w:val="000000"/>
                <w:lang w:eastAsia="en-US"/>
              </w:rPr>
            </w:pPr>
            <w:r w:rsidRPr="00622317">
              <w:rPr>
                <w:color w:val="000000"/>
                <w:lang w:val="uk-UA" w:eastAsia="en-US"/>
              </w:rPr>
              <w:t>Виконавчий комітет міської ради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60978" w:rsidRPr="00622317" w:rsidRDefault="00060978" w:rsidP="00060978">
            <w:pPr>
              <w:jc w:val="center"/>
              <w:rPr>
                <w:color w:val="000000"/>
                <w:lang w:val="uk-UA"/>
              </w:rPr>
            </w:pPr>
            <w:r w:rsidRPr="00622317">
              <w:rPr>
                <w:color w:val="000000"/>
                <w:lang w:val="uk-UA"/>
              </w:rPr>
              <w:t xml:space="preserve">У межах </w:t>
            </w:r>
            <w:proofErr w:type="spellStart"/>
            <w:r w:rsidRPr="00622317">
              <w:rPr>
                <w:color w:val="000000"/>
                <w:lang w:val="uk-UA"/>
              </w:rPr>
              <w:t>бюджет-них</w:t>
            </w:r>
            <w:proofErr w:type="spellEnd"/>
            <w:r w:rsidRPr="00622317">
              <w:rPr>
                <w:color w:val="000000"/>
                <w:lang w:val="uk-UA"/>
              </w:rPr>
              <w:t xml:space="preserve"> </w:t>
            </w:r>
            <w:proofErr w:type="spellStart"/>
            <w:r w:rsidRPr="00622317">
              <w:rPr>
                <w:color w:val="000000"/>
                <w:lang w:val="uk-UA"/>
              </w:rPr>
              <w:t>призна-чень</w:t>
            </w:r>
            <w:proofErr w:type="spellEnd"/>
          </w:p>
          <w:p w:rsidR="00060978" w:rsidRPr="00622317" w:rsidRDefault="00060978" w:rsidP="00060978">
            <w:pPr>
              <w:jc w:val="center"/>
              <w:rPr>
                <w:color w:val="000000"/>
                <w:lang w:val="uk-UA"/>
              </w:rPr>
            </w:pPr>
          </w:p>
          <w:p w:rsidR="00060978" w:rsidRPr="00622317" w:rsidRDefault="00060978" w:rsidP="00060978">
            <w:pPr>
              <w:jc w:val="center"/>
              <w:rPr>
                <w:color w:val="000000"/>
                <w:lang w:val="uk-UA"/>
              </w:rPr>
            </w:pPr>
          </w:p>
          <w:p w:rsidR="00060978" w:rsidRPr="00622317" w:rsidRDefault="00060978" w:rsidP="00060978">
            <w:pPr>
              <w:jc w:val="center"/>
              <w:rPr>
                <w:color w:val="000000"/>
                <w:lang w:val="uk-UA"/>
              </w:rPr>
            </w:pPr>
          </w:p>
          <w:p w:rsidR="00060978" w:rsidRPr="00622317" w:rsidRDefault="00060978" w:rsidP="00060978">
            <w:pPr>
              <w:rPr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60978" w:rsidRPr="00622317" w:rsidRDefault="00060978" w:rsidP="00060978">
            <w:pPr>
              <w:snapToGrid w:val="0"/>
              <w:jc w:val="center"/>
              <w:rPr>
                <w:color w:val="000000"/>
                <w:lang w:val="uk-UA"/>
              </w:rPr>
            </w:pPr>
            <w:r w:rsidRPr="00622317">
              <w:rPr>
                <w:color w:val="000000"/>
                <w:lang w:val="uk-UA"/>
              </w:rPr>
              <w:t>Створення  умов для  належної організації ведення роботи по залученню жителів МТГ на військову службу в Збройні Сили України</w:t>
            </w:r>
          </w:p>
        </w:tc>
      </w:tr>
      <w:tr w:rsidR="00CC7112" w:rsidRPr="00622317" w:rsidTr="00060978">
        <w:trPr>
          <w:trHeight w:val="167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0978" w:rsidRPr="00622317" w:rsidRDefault="00060978" w:rsidP="00060978">
            <w:pPr>
              <w:jc w:val="center"/>
              <w:rPr>
                <w:color w:val="000000"/>
              </w:rPr>
            </w:pPr>
            <w:r w:rsidRPr="00622317">
              <w:rPr>
                <w:color w:val="000000"/>
                <w:lang w:val="uk-UA"/>
              </w:rPr>
              <w:t>6.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0978" w:rsidRPr="00622317" w:rsidRDefault="00060978" w:rsidP="00060978">
            <w:pPr>
              <w:rPr>
                <w:color w:val="000000"/>
              </w:rPr>
            </w:pPr>
            <w:r w:rsidRPr="00622317">
              <w:rPr>
                <w:color w:val="000000"/>
                <w:lang w:val="uk-UA"/>
              </w:rPr>
              <w:t>Військово-патріотичне виховання молоді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0978" w:rsidRPr="00622317" w:rsidRDefault="00060978" w:rsidP="00060978">
            <w:pPr>
              <w:pStyle w:val="24"/>
              <w:shd w:val="clear" w:color="auto" w:fill="auto"/>
              <w:jc w:val="left"/>
              <w:rPr>
                <w:color w:val="000000"/>
              </w:rPr>
            </w:pPr>
            <w:r w:rsidRPr="00622317">
              <w:rPr>
                <w:color w:val="000000"/>
                <w:sz w:val="24"/>
                <w:szCs w:val="24"/>
                <w:lang w:val="uk-UA" w:eastAsia="uk-UA"/>
              </w:rPr>
              <w:t xml:space="preserve">6.1. Виготовлення наочної агітації військового напрямку, проведення військово-патріотичних та культурно-просвітницьких заходів.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B1F" w:rsidRPr="00391B1F" w:rsidRDefault="00391B1F" w:rsidP="00391B1F">
            <w:pPr>
              <w:rPr>
                <w:color w:val="000000"/>
                <w:lang w:val="uk-UA"/>
              </w:rPr>
            </w:pPr>
            <w:r w:rsidRPr="00391B1F">
              <w:rPr>
                <w:color w:val="000000"/>
                <w:lang w:val="uk-UA"/>
              </w:rPr>
              <w:t>Протягом року</w:t>
            </w:r>
          </w:p>
          <w:p w:rsidR="00060978" w:rsidRPr="00622317" w:rsidRDefault="00060978" w:rsidP="00060978">
            <w:pPr>
              <w:pStyle w:val="24"/>
              <w:shd w:val="clear" w:color="auto" w:fill="auto"/>
              <w:spacing w:after="60" w:line="260" w:lineRule="exact"/>
              <w:jc w:val="left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0978" w:rsidRPr="00622317" w:rsidRDefault="00060978" w:rsidP="00060978">
            <w:pPr>
              <w:pStyle w:val="ac"/>
              <w:jc w:val="both"/>
            </w:pPr>
            <w:r w:rsidRPr="00622317">
              <w:rPr>
                <w:rFonts w:ascii="Times New Roman" w:hAnsi="Times New Roman" w:cs="Times New Roman"/>
                <w:lang w:eastAsia="en-US"/>
              </w:rPr>
              <w:t xml:space="preserve">4 відділ Івано-Франківського РТЦК та СП, виконавчий комітет міської ради 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0978" w:rsidRPr="00622317" w:rsidRDefault="00060978" w:rsidP="00060978">
            <w:pPr>
              <w:jc w:val="center"/>
              <w:rPr>
                <w:color w:val="000000"/>
                <w:lang w:val="uk-UA"/>
              </w:rPr>
            </w:pPr>
            <w:r w:rsidRPr="00622317">
              <w:rPr>
                <w:color w:val="000000"/>
                <w:lang w:val="uk-UA"/>
              </w:rPr>
              <w:t xml:space="preserve">У межах </w:t>
            </w:r>
            <w:proofErr w:type="spellStart"/>
            <w:r w:rsidRPr="00622317">
              <w:rPr>
                <w:color w:val="000000"/>
                <w:lang w:val="uk-UA"/>
              </w:rPr>
              <w:t>бюджет-них</w:t>
            </w:r>
            <w:proofErr w:type="spellEnd"/>
            <w:r w:rsidRPr="00622317">
              <w:rPr>
                <w:color w:val="000000"/>
                <w:lang w:val="uk-UA"/>
              </w:rPr>
              <w:t xml:space="preserve"> </w:t>
            </w:r>
            <w:proofErr w:type="spellStart"/>
            <w:r w:rsidRPr="00622317">
              <w:rPr>
                <w:color w:val="000000"/>
                <w:lang w:val="uk-UA"/>
              </w:rPr>
              <w:t>призна-чень</w:t>
            </w:r>
            <w:proofErr w:type="spellEnd"/>
          </w:p>
          <w:p w:rsidR="00060978" w:rsidRPr="00622317" w:rsidRDefault="00060978" w:rsidP="00060978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0978" w:rsidRPr="00622317" w:rsidRDefault="00060978" w:rsidP="00060978">
            <w:pPr>
              <w:snapToGrid w:val="0"/>
              <w:jc w:val="center"/>
              <w:rPr>
                <w:color w:val="000000"/>
                <w:lang w:val="uk-UA"/>
              </w:rPr>
            </w:pPr>
            <w:r w:rsidRPr="00622317">
              <w:rPr>
                <w:color w:val="000000"/>
                <w:lang w:val="uk-UA"/>
              </w:rPr>
              <w:t>Підвищення рівня військово-патріотичного виховання молоді</w:t>
            </w:r>
          </w:p>
        </w:tc>
      </w:tr>
      <w:tr w:rsidR="00CC7112" w:rsidRPr="00622317" w:rsidTr="00060978">
        <w:trPr>
          <w:trHeight w:val="468"/>
        </w:trPr>
        <w:tc>
          <w:tcPr>
            <w:tcW w:w="124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0978" w:rsidRPr="00622317" w:rsidRDefault="00060978" w:rsidP="00060978">
            <w:pPr>
              <w:rPr>
                <w:color w:val="000000"/>
              </w:rPr>
            </w:pPr>
            <w:r w:rsidRPr="00622317">
              <w:rPr>
                <w:color w:val="000000"/>
                <w:lang w:val="uk-UA"/>
              </w:rPr>
              <w:t xml:space="preserve">Загальний обсяг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0978" w:rsidRPr="00622317" w:rsidRDefault="00060978" w:rsidP="00060978">
            <w:pPr>
              <w:rPr>
                <w:color w:val="000000"/>
              </w:rPr>
            </w:pPr>
            <w:r w:rsidRPr="00622317">
              <w:rPr>
                <w:color w:val="000000"/>
                <w:lang w:val="uk-UA"/>
              </w:rPr>
              <w:t>93</w:t>
            </w:r>
            <w:r w:rsidR="00EA399E" w:rsidRPr="00622317">
              <w:rPr>
                <w:color w:val="000000"/>
                <w:lang w:val="uk-UA"/>
              </w:rPr>
              <w:t xml:space="preserve">0 </w:t>
            </w:r>
            <w:r w:rsidRPr="00622317">
              <w:rPr>
                <w:color w:val="000000"/>
                <w:lang w:val="uk-UA"/>
              </w:rPr>
              <w:t xml:space="preserve">000 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0978" w:rsidRPr="00622317" w:rsidRDefault="00060978" w:rsidP="00060978">
            <w:pPr>
              <w:snapToGrid w:val="0"/>
              <w:jc w:val="center"/>
              <w:rPr>
                <w:color w:val="000000"/>
                <w:lang w:val="uk-UA"/>
              </w:rPr>
            </w:pPr>
          </w:p>
        </w:tc>
      </w:tr>
    </w:tbl>
    <w:p w:rsidR="00FD27F0" w:rsidRPr="00622317" w:rsidRDefault="00FD27F0">
      <w:pPr>
        <w:jc w:val="center"/>
        <w:rPr>
          <w:color w:val="000000"/>
          <w:sz w:val="28"/>
          <w:szCs w:val="28"/>
          <w:lang w:val="uk-UA"/>
        </w:rPr>
      </w:pPr>
    </w:p>
    <w:p w:rsidR="00EC0AC7" w:rsidRPr="00622317" w:rsidRDefault="00EC0AC7">
      <w:pPr>
        <w:jc w:val="center"/>
        <w:rPr>
          <w:color w:val="000000"/>
          <w:sz w:val="28"/>
          <w:szCs w:val="28"/>
          <w:lang w:val="uk-UA"/>
        </w:rPr>
      </w:pPr>
    </w:p>
    <w:p w:rsidR="00E02030" w:rsidRPr="00622317" w:rsidRDefault="002A1C82" w:rsidP="002A1C82">
      <w:pPr>
        <w:rPr>
          <w:b/>
          <w:bCs/>
          <w:color w:val="000000"/>
          <w:sz w:val="28"/>
          <w:szCs w:val="28"/>
          <w:lang w:val="uk-UA"/>
        </w:rPr>
      </w:pPr>
      <w:proofErr w:type="spellStart"/>
      <w:r w:rsidRPr="00622317">
        <w:rPr>
          <w:color w:val="000000"/>
          <w:sz w:val="28"/>
          <w:szCs w:val="28"/>
        </w:rPr>
        <w:t>Секретар</w:t>
      </w:r>
      <w:proofErr w:type="spellEnd"/>
      <w:r w:rsidRPr="00622317">
        <w:rPr>
          <w:color w:val="000000"/>
          <w:sz w:val="28"/>
          <w:szCs w:val="28"/>
        </w:rPr>
        <w:t xml:space="preserve"> міської </w:t>
      </w:r>
      <w:proofErr w:type="gramStart"/>
      <w:r w:rsidRPr="00622317">
        <w:rPr>
          <w:color w:val="000000"/>
          <w:sz w:val="28"/>
          <w:szCs w:val="28"/>
        </w:rPr>
        <w:t>ради</w:t>
      </w:r>
      <w:proofErr w:type="gramEnd"/>
      <w:r w:rsidRPr="00622317">
        <w:rPr>
          <w:color w:val="000000"/>
          <w:sz w:val="28"/>
          <w:szCs w:val="28"/>
        </w:rPr>
        <w:t xml:space="preserve"> </w:t>
      </w:r>
      <w:r w:rsidRPr="00622317">
        <w:rPr>
          <w:color w:val="000000"/>
          <w:sz w:val="28"/>
          <w:szCs w:val="28"/>
        </w:rPr>
        <w:tab/>
      </w:r>
      <w:r w:rsidRPr="00622317">
        <w:rPr>
          <w:color w:val="000000"/>
          <w:sz w:val="28"/>
          <w:szCs w:val="28"/>
        </w:rPr>
        <w:tab/>
      </w:r>
      <w:r w:rsidRPr="00622317">
        <w:rPr>
          <w:color w:val="000000"/>
          <w:sz w:val="28"/>
          <w:szCs w:val="28"/>
        </w:rPr>
        <w:tab/>
      </w:r>
      <w:r w:rsidRPr="00622317">
        <w:rPr>
          <w:color w:val="000000"/>
          <w:sz w:val="28"/>
          <w:szCs w:val="28"/>
        </w:rPr>
        <w:tab/>
      </w:r>
      <w:r w:rsidRPr="00622317">
        <w:rPr>
          <w:color w:val="000000"/>
          <w:sz w:val="28"/>
          <w:szCs w:val="28"/>
        </w:rPr>
        <w:tab/>
      </w:r>
      <w:r w:rsidRPr="00622317">
        <w:rPr>
          <w:color w:val="000000"/>
          <w:sz w:val="28"/>
          <w:szCs w:val="28"/>
        </w:rPr>
        <w:tab/>
      </w:r>
      <w:r w:rsidRPr="00622317">
        <w:rPr>
          <w:color w:val="000000"/>
          <w:sz w:val="28"/>
          <w:szCs w:val="28"/>
        </w:rPr>
        <w:tab/>
      </w:r>
      <w:r w:rsidRPr="00622317">
        <w:rPr>
          <w:color w:val="000000"/>
          <w:sz w:val="28"/>
          <w:szCs w:val="28"/>
        </w:rPr>
        <w:tab/>
      </w:r>
      <w:r w:rsidRPr="00622317">
        <w:rPr>
          <w:color w:val="000000"/>
          <w:sz w:val="28"/>
          <w:szCs w:val="28"/>
        </w:rPr>
        <w:tab/>
      </w:r>
      <w:r w:rsidRPr="00622317">
        <w:rPr>
          <w:color w:val="000000"/>
          <w:sz w:val="28"/>
          <w:szCs w:val="28"/>
        </w:rPr>
        <w:tab/>
      </w:r>
      <w:r w:rsidRPr="00622317">
        <w:rPr>
          <w:color w:val="000000"/>
          <w:sz w:val="28"/>
          <w:szCs w:val="28"/>
        </w:rPr>
        <w:tab/>
      </w:r>
      <w:r w:rsidRPr="00622317">
        <w:rPr>
          <w:color w:val="000000"/>
          <w:sz w:val="28"/>
          <w:szCs w:val="28"/>
        </w:rPr>
        <w:tab/>
      </w:r>
      <w:r w:rsidRPr="00622317">
        <w:rPr>
          <w:color w:val="000000"/>
          <w:sz w:val="28"/>
          <w:szCs w:val="28"/>
        </w:rPr>
        <w:tab/>
      </w:r>
      <w:r w:rsidR="00BB7FD5" w:rsidRPr="00622317">
        <w:rPr>
          <w:color w:val="000000"/>
          <w:sz w:val="28"/>
          <w:szCs w:val="28"/>
        </w:rPr>
        <w:t>Христина СОРОКА</w:t>
      </w:r>
    </w:p>
    <w:p w:rsidR="002F6C98" w:rsidRPr="00622317" w:rsidRDefault="002F6C98" w:rsidP="002F6C98">
      <w:pPr>
        <w:rPr>
          <w:color w:val="000000"/>
          <w:sz w:val="28"/>
          <w:szCs w:val="28"/>
        </w:rPr>
      </w:pPr>
    </w:p>
    <w:sectPr w:rsidR="002F6C98" w:rsidRPr="00622317" w:rsidSect="005E11CA">
      <w:headerReference w:type="even" r:id="rId10"/>
      <w:headerReference w:type="default" r:id="rId11"/>
      <w:headerReference w:type="first" r:id="rId12"/>
      <w:pgSz w:w="16838" w:h="11906" w:orient="landscape"/>
      <w:pgMar w:top="1079" w:right="1134" w:bottom="360" w:left="1134" w:header="709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022" w:rsidRDefault="00AD5022">
      <w:r>
        <w:separator/>
      </w:r>
    </w:p>
  </w:endnote>
  <w:endnote w:type="continuationSeparator" w:id="0">
    <w:p w:rsidR="00AD5022" w:rsidRDefault="00AD50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022" w:rsidRDefault="00AD5022">
      <w:r>
        <w:separator/>
      </w:r>
    </w:p>
  </w:footnote>
  <w:footnote w:type="continuationSeparator" w:id="0">
    <w:p w:rsidR="00AD5022" w:rsidRDefault="00AD50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AC7" w:rsidRDefault="007F645E">
    <w:pPr>
      <w:pStyle w:val="ab"/>
    </w:pPr>
    <w:r>
      <w:rPr>
        <w:noProof/>
        <w:lang w:eastAsia="uk-U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8" type="#_x0000_t202" style="position:absolute;margin-left:0;margin-top:.05pt;width:6.95pt;height:16pt;z-index:251657216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" stroked="f">
          <v:fill opacity="0"/>
          <v:textbox inset=".05pt,.05pt,.05pt,.05pt">
            <w:txbxContent>
              <w:p w:rsidR="00EC0AC7" w:rsidRPr="00C74CA4" w:rsidRDefault="00EC0AC7" w:rsidP="00C74CA4"/>
            </w:txbxContent>
          </v:textbox>
          <w10:wrap type="square" side="largest" anchorx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AC7" w:rsidRDefault="00EC0AC7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AC7" w:rsidRDefault="007F645E">
    <w:pPr>
      <w:pStyle w:val="ab"/>
    </w:pPr>
    <w:r>
      <w:rPr>
        <w:noProof/>
        <w:lang w:eastAsia="uk-U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7" type="#_x0000_t202" style="position:absolute;margin-left:0;margin-top:.05pt;width:6.95pt;height:16pt;z-index:251658240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" stroked="f">
          <v:fill opacity="0"/>
          <v:textbox inset=".05pt,.05pt,.05pt,.05pt">
            <w:txbxContent>
              <w:p w:rsidR="00EC0AC7" w:rsidRDefault="00EC0AC7">
                <w:pPr>
                  <w:pStyle w:val="ab"/>
                  <w:rPr>
                    <w:rStyle w:val="a3"/>
                  </w:rPr>
                </w:pPr>
              </w:p>
              <w:p w:rsidR="00C0347A" w:rsidRDefault="00C0347A">
                <w:pPr>
                  <w:pStyle w:val="ab"/>
                  <w:rPr>
                    <w:rStyle w:val="a3"/>
                  </w:rPr>
                </w:pPr>
              </w:p>
              <w:p w:rsidR="00C0347A" w:rsidRDefault="00C0347A">
                <w:pPr>
                  <w:pStyle w:val="ab"/>
                </w:pPr>
              </w:p>
            </w:txbxContent>
          </v:textbox>
          <w10:wrap type="square" side="largest" anchorx="margin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AC7" w:rsidRDefault="00EC0AC7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Times New Roman" w:hAnsi="Times New Roman" w:cs="Times New Roman" w:hint="default"/>
        <w:b/>
        <w:sz w:val="28"/>
        <w:szCs w:val="28"/>
        <w:lang w:val="ru-RU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3">
    <w:nsid w:val="05387483"/>
    <w:multiLevelType w:val="hybridMultilevel"/>
    <w:tmpl w:val="E94209C6"/>
    <w:lvl w:ilvl="0" w:tplc="99AA9B30">
      <w:start w:val="6"/>
      <w:numFmt w:val="decimal"/>
      <w:lvlText w:val="%1."/>
      <w:lvlJc w:val="left"/>
      <w:pPr>
        <w:ind w:left="2189" w:hanging="360"/>
      </w:pPr>
      <w:rPr>
        <w:rFonts w:ascii="Times New Roman" w:hAnsi="Times New Roman" w:cs="Times New Roman" w:hint="default"/>
        <w:b/>
        <w:sz w:val="28"/>
      </w:rPr>
    </w:lvl>
    <w:lvl w:ilvl="1" w:tplc="04220019" w:tentative="1">
      <w:start w:val="1"/>
      <w:numFmt w:val="lowerLetter"/>
      <w:lvlText w:val="%2."/>
      <w:lvlJc w:val="left"/>
      <w:pPr>
        <w:ind w:left="2909" w:hanging="360"/>
      </w:pPr>
    </w:lvl>
    <w:lvl w:ilvl="2" w:tplc="0422001B" w:tentative="1">
      <w:start w:val="1"/>
      <w:numFmt w:val="lowerRoman"/>
      <w:lvlText w:val="%3."/>
      <w:lvlJc w:val="right"/>
      <w:pPr>
        <w:ind w:left="3629" w:hanging="180"/>
      </w:pPr>
    </w:lvl>
    <w:lvl w:ilvl="3" w:tplc="0422000F" w:tentative="1">
      <w:start w:val="1"/>
      <w:numFmt w:val="decimal"/>
      <w:lvlText w:val="%4."/>
      <w:lvlJc w:val="left"/>
      <w:pPr>
        <w:ind w:left="4349" w:hanging="360"/>
      </w:pPr>
    </w:lvl>
    <w:lvl w:ilvl="4" w:tplc="04220019" w:tentative="1">
      <w:start w:val="1"/>
      <w:numFmt w:val="lowerLetter"/>
      <w:lvlText w:val="%5."/>
      <w:lvlJc w:val="left"/>
      <w:pPr>
        <w:ind w:left="5069" w:hanging="360"/>
      </w:pPr>
    </w:lvl>
    <w:lvl w:ilvl="5" w:tplc="0422001B" w:tentative="1">
      <w:start w:val="1"/>
      <w:numFmt w:val="lowerRoman"/>
      <w:lvlText w:val="%6."/>
      <w:lvlJc w:val="right"/>
      <w:pPr>
        <w:ind w:left="5789" w:hanging="180"/>
      </w:pPr>
    </w:lvl>
    <w:lvl w:ilvl="6" w:tplc="0422000F" w:tentative="1">
      <w:start w:val="1"/>
      <w:numFmt w:val="decimal"/>
      <w:lvlText w:val="%7."/>
      <w:lvlJc w:val="left"/>
      <w:pPr>
        <w:ind w:left="6509" w:hanging="360"/>
      </w:pPr>
    </w:lvl>
    <w:lvl w:ilvl="7" w:tplc="04220019" w:tentative="1">
      <w:start w:val="1"/>
      <w:numFmt w:val="lowerLetter"/>
      <w:lvlText w:val="%8."/>
      <w:lvlJc w:val="left"/>
      <w:pPr>
        <w:ind w:left="7229" w:hanging="360"/>
      </w:pPr>
    </w:lvl>
    <w:lvl w:ilvl="8" w:tplc="0422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4">
    <w:nsid w:val="056228FD"/>
    <w:multiLevelType w:val="multilevel"/>
    <w:tmpl w:val="4370B0EC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5">
    <w:nsid w:val="0BF61DEA"/>
    <w:multiLevelType w:val="hybridMultilevel"/>
    <w:tmpl w:val="3E022796"/>
    <w:lvl w:ilvl="0" w:tplc="870C3900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>
    <w:nsid w:val="3DC571BC"/>
    <w:multiLevelType w:val="hybridMultilevel"/>
    <w:tmpl w:val="0714FB4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F05820"/>
    <w:multiLevelType w:val="hybridMultilevel"/>
    <w:tmpl w:val="DE863F8E"/>
    <w:lvl w:ilvl="0" w:tplc="48AA06DE">
      <w:numFmt w:val="bullet"/>
      <w:lvlText w:val="-"/>
      <w:lvlJc w:val="left"/>
      <w:pPr>
        <w:ind w:left="79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8">
    <w:nsid w:val="56926E21"/>
    <w:multiLevelType w:val="hybridMultilevel"/>
    <w:tmpl w:val="AC40C14C"/>
    <w:lvl w:ilvl="0" w:tplc="A8A40D32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A40910"/>
    <w:multiLevelType w:val="hybridMultilevel"/>
    <w:tmpl w:val="8E0E2678"/>
    <w:lvl w:ilvl="0" w:tplc="9B626B5E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CAA655C"/>
    <w:multiLevelType w:val="hybridMultilevel"/>
    <w:tmpl w:val="2E0E1BA8"/>
    <w:lvl w:ilvl="0" w:tplc="6E926D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7"/>
  </w:num>
  <w:num w:numId="6">
    <w:abstractNumId w:val="5"/>
  </w:num>
  <w:num w:numId="7">
    <w:abstractNumId w:val="10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819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02030"/>
    <w:rsid w:val="000036F2"/>
    <w:rsid w:val="00011D57"/>
    <w:rsid w:val="000154E1"/>
    <w:rsid w:val="00016912"/>
    <w:rsid w:val="00016F09"/>
    <w:rsid w:val="00022418"/>
    <w:rsid w:val="00036BA2"/>
    <w:rsid w:val="000550AA"/>
    <w:rsid w:val="00060978"/>
    <w:rsid w:val="00060D84"/>
    <w:rsid w:val="00061369"/>
    <w:rsid w:val="00065311"/>
    <w:rsid w:val="0006561B"/>
    <w:rsid w:val="00067B3A"/>
    <w:rsid w:val="00084632"/>
    <w:rsid w:val="000869B8"/>
    <w:rsid w:val="00093560"/>
    <w:rsid w:val="000A6D36"/>
    <w:rsid w:val="000B2B0A"/>
    <w:rsid w:val="000D2023"/>
    <w:rsid w:val="000D5604"/>
    <w:rsid w:val="000F579A"/>
    <w:rsid w:val="001038DC"/>
    <w:rsid w:val="00126BC2"/>
    <w:rsid w:val="00134749"/>
    <w:rsid w:val="00176BDF"/>
    <w:rsid w:val="00194DB0"/>
    <w:rsid w:val="001A1AAE"/>
    <w:rsid w:val="001A1C0F"/>
    <w:rsid w:val="001A3EDA"/>
    <w:rsid w:val="001B2B51"/>
    <w:rsid w:val="001B4E0E"/>
    <w:rsid w:val="001C1F97"/>
    <w:rsid w:val="001C2F67"/>
    <w:rsid w:val="001F60D5"/>
    <w:rsid w:val="001F686E"/>
    <w:rsid w:val="001F776F"/>
    <w:rsid w:val="00220186"/>
    <w:rsid w:val="00226776"/>
    <w:rsid w:val="00230BCC"/>
    <w:rsid w:val="00236872"/>
    <w:rsid w:val="002709C7"/>
    <w:rsid w:val="002806E9"/>
    <w:rsid w:val="002919B5"/>
    <w:rsid w:val="002978D5"/>
    <w:rsid w:val="002A1C82"/>
    <w:rsid w:val="002A5F3D"/>
    <w:rsid w:val="002C05D5"/>
    <w:rsid w:val="002D2BDB"/>
    <w:rsid w:val="002E097D"/>
    <w:rsid w:val="002F2011"/>
    <w:rsid w:val="002F5F51"/>
    <w:rsid w:val="002F61F8"/>
    <w:rsid w:val="002F6C98"/>
    <w:rsid w:val="00310364"/>
    <w:rsid w:val="00312BB6"/>
    <w:rsid w:val="00313DA6"/>
    <w:rsid w:val="00331627"/>
    <w:rsid w:val="00391813"/>
    <w:rsid w:val="00391B1F"/>
    <w:rsid w:val="00397537"/>
    <w:rsid w:val="003A1F39"/>
    <w:rsid w:val="003C72D1"/>
    <w:rsid w:val="003D10FC"/>
    <w:rsid w:val="003D7CB6"/>
    <w:rsid w:val="003E1FF2"/>
    <w:rsid w:val="003E5E56"/>
    <w:rsid w:val="00410C8E"/>
    <w:rsid w:val="00411369"/>
    <w:rsid w:val="00415C77"/>
    <w:rsid w:val="004241E6"/>
    <w:rsid w:val="00426C6E"/>
    <w:rsid w:val="0044484F"/>
    <w:rsid w:val="0044709A"/>
    <w:rsid w:val="00447FCA"/>
    <w:rsid w:val="004870B8"/>
    <w:rsid w:val="004B26EE"/>
    <w:rsid w:val="004B4CEE"/>
    <w:rsid w:val="004C7700"/>
    <w:rsid w:val="004D079B"/>
    <w:rsid w:val="004D7A14"/>
    <w:rsid w:val="004F24E2"/>
    <w:rsid w:val="00507663"/>
    <w:rsid w:val="00516F21"/>
    <w:rsid w:val="00525171"/>
    <w:rsid w:val="00525E14"/>
    <w:rsid w:val="00533E2E"/>
    <w:rsid w:val="005409CA"/>
    <w:rsid w:val="005512D5"/>
    <w:rsid w:val="00561AFB"/>
    <w:rsid w:val="00566645"/>
    <w:rsid w:val="005744C1"/>
    <w:rsid w:val="005905B5"/>
    <w:rsid w:val="005A4361"/>
    <w:rsid w:val="005A6973"/>
    <w:rsid w:val="005B5EBE"/>
    <w:rsid w:val="005C2E06"/>
    <w:rsid w:val="005C5AC7"/>
    <w:rsid w:val="005C7764"/>
    <w:rsid w:val="005E11CA"/>
    <w:rsid w:val="00604BE2"/>
    <w:rsid w:val="0061587F"/>
    <w:rsid w:val="00622317"/>
    <w:rsid w:val="00631ABC"/>
    <w:rsid w:val="006870FF"/>
    <w:rsid w:val="0069630C"/>
    <w:rsid w:val="00697114"/>
    <w:rsid w:val="006B30DE"/>
    <w:rsid w:val="006B4B8E"/>
    <w:rsid w:val="006D04F3"/>
    <w:rsid w:val="00741041"/>
    <w:rsid w:val="00743019"/>
    <w:rsid w:val="00746C1C"/>
    <w:rsid w:val="007518EB"/>
    <w:rsid w:val="00754A02"/>
    <w:rsid w:val="0076283B"/>
    <w:rsid w:val="007713C2"/>
    <w:rsid w:val="00776ED8"/>
    <w:rsid w:val="00781F2A"/>
    <w:rsid w:val="00784358"/>
    <w:rsid w:val="00791541"/>
    <w:rsid w:val="007A68FE"/>
    <w:rsid w:val="007B0EFA"/>
    <w:rsid w:val="007C2574"/>
    <w:rsid w:val="007C7D98"/>
    <w:rsid w:val="007D106E"/>
    <w:rsid w:val="007F4789"/>
    <w:rsid w:val="007F645E"/>
    <w:rsid w:val="0083719D"/>
    <w:rsid w:val="00851123"/>
    <w:rsid w:val="008539C4"/>
    <w:rsid w:val="00866434"/>
    <w:rsid w:val="00887F9A"/>
    <w:rsid w:val="008A397B"/>
    <w:rsid w:val="008A6508"/>
    <w:rsid w:val="008A740C"/>
    <w:rsid w:val="008B6873"/>
    <w:rsid w:val="008C59C8"/>
    <w:rsid w:val="008D5742"/>
    <w:rsid w:val="008E4DB5"/>
    <w:rsid w:val="00921985"/>
    <w:rsid w:val="009376A5"/>
    <w:rsid w:val="009856E4"/>
    <w:rsid w:val="00997811"/>
    <w:rsid w:val="00A21D4E"/>
    <w:rsid w:val="00A371AB"/>
    <w:rsid w:val="00A554B1"/>
    <w:rsid w:val="00A6757F"/>
    <w:rsid w:val="00A83A5D"/>
    <w:rsid w:val="00AA363E"/>
    <w:rsid w:val="00AB34E1"/>
    <w:rsid w:val="00AB6D6F"/>
    <w:rsid w:val="00AD4CB7"/>
    <w:rsid w:val="00AD5022"/>
    <w:rsid w:val="00B044CB"/>
    <w:rsid w:val="00B10A86"/>
    <w:rsid w:val="00B13E65"/>
    <w:rsid w:val="00B21338"/>
    <w:rsid w:val="00B240A7"/>
    <w:rsid w:val="00B3028F"/>
    <w:rsid w:val="00B33B57"/>
    <w:rsid w:val="00B656AA"/>
    <w:rsid w:val="00B67ADE"/>
    <w:rsid w:val="00B75F0E"/>
    <w:rsid w:val="00BA183B"/>
    <w:rsid w:val="00BB1F5C"/>
    <w:rsid w:val="00BB4B44"/>
    <w:rsid w:val="00BB7FD5"/>
    <w:rsid w:val="00BD7B62"/>
    <w:rsid w:val="00BD7DBE"/>
    <w:rsid w:val="00BE2ABE"/>
    <w:rsid w:val="00BF061A"/>
    <w:rsid w:val="00BF14AE"/>
    <w:rsid w:val="00BF2F9B"/>
    <w:rsid w:val="00BF4E7F"/>
    <w:rsid w:val="00C0347A"/>
    <w:rsid w:val="00C2221F"/>
    <w:rsid w:val="00C34EBA"/>
    <w:rsid w:val="00C36148"/>
    <w:rsid w:val="00C4756E"/>
    <w:rsid w:val="00C54947"/>
    <w:rsid w:val="00C57521"/>
    <w:rsid w:val="00C64386"/>
    <w:rsid w:val="00C74CA4"/>
    <w:rsid w:val="00CA1FDC"/>
    <w:rsid w:val="00CC0578"/>
    <w:rsid w:val="00CC05AE"/>
    <w:rsid w:val="00CC5056"/>
    <w:rsid w:val="00CC7112"/>
    <w:rsid w:val="00CD2BFA"/>
    <w:rsid w:val="00CF239F"/>
    <w:rsid w:val="00CF48FB"/>
    <w:rsid w:val="00CF65F3"/>
    <w:rsid w:val="00D136CF"/>
    <w:rsid w:val="00D41A74"/>
    <w:rsid w:val="00D9564E"/>
    <w:rsid w:val="00DA2D56"/>
    <w:rsid w:val="00DD05FF"/>
    <w:rsid w:val="00DD6577"/>
    <w:rsid w:val="00DF661D"/>
    <w:rsid w:val="00E02030"/>
    <w:rsid w:val="00E020F1"/>
    <w:rsid w:val="00E027CB"/>
    <w:rsid w:val="00E05D60"/>
    <w:rsid w:val="00E16DD4"/>
    <w:rsid w:val="00E30F83"/>
    <w:rsid w:val="00E36C05"/>
    <w:rsid w:val="00E41272"/>
    <w:rsid w:val="00E54726"/>
    <w:rsid w:val="00E5679C"/>
    <w:rsid w:val="00E64679"/>
    <w:rsid w:val="00E731AE"/>
    <w:rsid w:val="00E83743"/>
    <w:rsid w:val="00EA399E"/>
    <w:rsid w:val="00EC0AC7"/>
    <w:rsid w:val="00EF27AA"/>
    <w:rsid w:val="00EF2D22"/>
    <w:rsid w:val="00F0056F"/>
    <w:rsid w:val="00F03D36"/>
    <w:rsid w:val="00F0534E"/>
    <w:rsid w:val="00F061FE"/>
    <w:rsid w:val="00F207A9"/>
    <w:rsid w:val="00F216E8"/>
    <w:rsid w:val="00F31059"/>
    <w:rsid w:val="00F3130D"/>
    <w:rsid w:val="00F3151E"/>
    <w:rsid w:val="00FA3AE5"/>
    <w:rsid w:val="00FA6588"/>
    <w:rsid w:val="00FB16F4"/>
    <w:rsid w:val="00FD1290"/>
    <w:rsid w:val="00FD27F0"/>
    <w:rsid w:val="00FE71CD"/>
    <w:rsid w:val="00FF6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6EE"/>
    <w:pPr>
      <w:suppressAutoHyphens/>
    </w:pPr>
    <w:rPr>
      <w:sz w:val="24"/>
      <w:szCs w:val="24"/>
      <w:lang w:val="ru-RU" w:eastAsia="zh-CN"/>
    </w:rPr>
  </w:style>
  <w:style w:type="paragraph" w:styleId="2">
    <w:name w:val="heading 2"/>
    <w:basedOn w:val="a"/>
    <w:next w:val="a"/>
    <w:qFormat/>
    <w:rsid w:val="004B26EE"/>
    <w:pPr>
      <w:keepNext/>
      <w:numPr>
        <w:ilvl w:val="1"/>
        <w:numId w:val="1"/>
      </w:numPr>
      <w:outlineLvl w:val="1"/>
    </w:pPr>
    <w:rPr>
      <w:b/>
      <w:bCs/>
      <w:color w:val="000000"/>
      <w:sz w:val="28"/>
      <w:lang w:val="uk-U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4CA4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B26EE"/>
  </w:style>
  <w:style w:type="character" w:customStyle="1" w:styleId="WW8Num1z1">
    <w:name w:val="WW8Num1z1"/>
    <w:rsid w:val="004B26EE"/>
  </w:style>
  <w:style w:type="character" w:customStyle="1" w:styleId="WW8Num1z2">
    <w:name w:val="WW8Num1z2"/>
    <w:rsid w:val="004B26EE"/>
  </w:style>
  <w:style w:type="character" w:customStyle="1" w:styleId="WW8Num1z3">
    <w:name w:val="WW8Num1z3"/>
    <w:rsid w:val="004B26EE"/>
  </w:style>
  <w:style w:type="character" w:customStyle="1" w:styleId="WW8Num1z4">
    <w:name w:val="WW8Num1z4"/>
    <w:rsid w:val="004B26EE"/>
  </w:style>
  <w:style w:type="character" w:customStyle="1" w:styleId="WW8Num1z5">
    <w:name w:val="WW8Num1z5"/>
    <w:rsid w:val="004B26EE"/>
  </w:style>
  <w:style w:type="character" w:customStyle="1" w:styleId="WW8Num1z6">
    <w:name w:val="WW8Num1z6"/>
    <w:rsid w:val="004B26EE"/>
  </w:style>
  <w:style w:type="character" w:customStyle="1" w:styleId="WW8Num1z7">
    <w:name w:val="WW8Num1z7"/>
    <w:rsid w:val="004B26EE"/>
  </w:style>
  <w:style w:type="character" w:customStyle="1" w:styleId="WW8Num1z8">
    <w:name w:val="WW8Num1z8"/>
    <w:rsid w:val="004B26EE"/>
  </w:style>
  <w:style w:type="character" w:customStyle="1" w:styleId="WW8Num2z0">
    <w:name w:val="WW8Num2z0"/>
    <w:rsid w:val="004B26EE"/>
    <w:rPr>
      <w:rFonts w:ascii="Times New Roman" w:hAnsi="Times New Roman" w:cs="Times New Roman" w:hint="default"/>
      <w:b/>
      <w:sz w:val="28"/>
      <w:szCs w:val="28"/>
      <w:lang w:val="ru-RU"/>
    </w:rPr>
  </w:style>
  <w:style w:type="character" w:customStyle="1" w:styleId="WW8Num3z0">
    <w:name w:val="WW8Num3z0"/>
    <w:rsid w:val="004B26EE"/>
    <w:rPr>
      <w:rFonts w:ascii="Symbol" w:hAnsi="Symbol" w:cs="Symbol" w:hint="default"/>
      <w:sz w:val="28"/>
      <w:szCs w:val="28"/>
    </w:rPr>
  </w:style>
  <w:style w:type="character" w:customStyle="1" w:styleId="WW8Num2z1">
    <w:name w:val="WW8Num2z1"/>
    <w:rsid w:val="004B26EE"/>
    <w:rPr>
      <w:rFonts w:ascii="Courier New" w:hAnsi="Courier New" w:cs="Courier New" w:hint="default"/>
    </w:rPr>
  </w:style>
  <w:style w:type="character" w:customStyle="1" w:styleId="WW8Num2z2">
    <w:name w:val="WW8Num2z2"/>
    <w:rsid w:val="004B26EE"/>
    <w:rPr>
      <w:rFonts w:ascii="Wingdings" w:hAnsi="Wingdings" w:cs="Wingdings" w:hint="default"/>
    </w:rPr>
  </w:style>
  <w:style w:type="character" w:customStyle="1" w:styleId="WW8Num2z3">
    <w:name w:val="WW8Num2z3"/>
    <w:rsid w:val="004B26EE"/>
    <w:rPr>
      <w:rFonts w:ascii="Symbol" w:hAnsi="Symbol" w:cs="Symbol" w:hint="default"/>
    </w:rPr>
  </w:style>
  <w:style w:type="character" w:customStyle="1" w:styleId="WW8Num3z1">
    <w:name w:val="WW8Num3z1"/>
    <w:rsid w:val="004B26EE"/>
    <w:rPr>
      <w:rFonts w:cs="Times New Roman"/>
    </w:rPr>
  </w:style>
  <w:style w:type="character" w:customStyle="1" w:styleId="WW8Num4z0">
    <w:name w:val="WW8Num4z0"/>
    <w:rsid w:val="004B26EE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sid w:val="004B26EE"/>
    <w:rPr>
      <w:rFonts w:ascii="Courier New" w:hAnsi="Courier New" w:cs="Courier New" w:hint="default"/>
    </w:rPr>
  </w:style>
  <w:style w:type="character" w:customStyle="1" w:styleId="WW8Num4z2">
    <w:name w:val="WW8Num4z2"/>
    <w:rsid w:val="004B26EE"/>
    <w:rPr>
      <w:rFonts w:ascii="Wingdings" w:hAnsi="Wingdings" w:cs="Wingdings" w:hint="default"/>
    </w:rPr>
  </w:style>
  <w:style w:type="character" w:customStyle="1" w:styleId="WW8Num4z3">
    <w:name w:val="WW8Num4z3"/>
    <w:rsid w:val="004B26EE"/>
    <w:rPr>
      <w:rFonts w:ascii="Symbol" w:hAnsi="Symbol" w:cs="Symbol" w:hint="default"/>
    </w:rPr>
  </w:style>
  <w:style w:type="character" w:customStyle="1" w:styleId="WW8Num5z0">
    <w:name w:val="WW8Num5z0"/>
    <w:rsid w:val="004B26EE"/>
    <w:rPr>
      <w:rFonts w:ascii="Symbol" w:hAnsi="Symbol" w:cs="Symbol" w:hint="default"/>
      <w:sz w:val="28"/>
      <w:szCs w:val="28"/>
    </w:rPr>
  </w:style>
  <w:style w:type="character" w:customStyle="1" w:styleId="WW8Num5z1">
    <w:name w:val="WW8Num5z1"/>
    <w:rsid w:val="004B26EE"/>
    <w:rPr>
      <w:rFonts w:ascii="Courier New" w:hAnsi="Courier New" w:cs="Courier New" w:hint="default"/>
    </w:rPr>
  </w:style>
  <w:style w:type="character" w:customStyle="1" w:styleId="WW8Num5z2">
    <w:name w:val="WW8Num5z2"/>
    <w:rsid w:val="004B26EE"/>
    <w:rPr>
      <w:rFonts w:ascii="Wingdings" w:hAnsi="Wingdings" w:cs="Wingdings" w:hint="default"/>
    </w:rPr>
  </w:style>
  <w:style w:type="character" w:customStyle="1" w:styleId="WW8Num6z0">
    <w:name w:val="WW8Num6z0"/>
    <w:rsid w:val="004B26EE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sid w:val="004B26EE"/>
    <w:rPr>
      <w:rFonts w:ascii="Courier New" w:hAnsi="Courier New" w:cs="Courier New" w:hint="default"/>
    </w:rPr>
  </w:style>
  <w:style w:type="character" w:customStyle="1" w:styleId="WW8Num6z2">
    <w:name w:val="WW8Num6z2"/>
    <w:rsid w:val="004B26EE"/>
    <w:rPr>
      <w:rFonts w:ascii="Wingdings" w:hAnsi="Wingdings" w:cs="Wingdings" w:hint="default"/>
    </w:rPr>
  </w:style>
  <w:style w:type="character" w:customStyle="1" w:styleId="WW8Num6z3">
    <w:name w:val="WW8Num6z3"/>
    <w:rsid w:val="004B26EE"/>
    <w:rPr>
      <w:rFonts w:ascii="Symbol" w:hAnsi="Symbol" w:cs="Symbol" w:hint="default"/>
    </w:rPr>
  </w:style>
  <w:style w:type="character" w:customStyle="1" w:styleId="1">
    <w:name w:val="Основной шрифт абзаца1"/>
    <w:rsid w:val="004B26EE"/>
  </w:style>
  <w:style w:type="character" w:styleId="a3">
    <w:name w:val="page number"/>
    <w:basedOn w:val="1"/>
    <w:rsid w:val="004B26EE"/>
  </w:style>
  <w:style w:type="character" w:customStyle="1" w:styleId="4">
    <w:name w:val="Знак Знак4"/>
    <w:rsid w:val="004B26EE"/>
    <w:rPr>
      <w:b/>
      <w:bCs/>
      <w:color w:val="000000"/>
      <w:sz w:val="28"/>
      <w:szCs w:val="24"/>
      <w:lang w:val="uk-UA" w:bidi="ar-SA"/>
    </w:rPr>
  </w:style>
  <w:style w:type="character" w:customStyle="1" w:styleId="3">
    <w:name w:val="Знак Знак3"/>
    <w:rsid w:val="004B26EE"/>
    <w:rPr>
      <w:color w:val="000000"/>
      <w:sz w:val="28"/>
      <w:szCs w:val="24"/>
      <w:lang w:val="uk-UA" w:bidi="ar-SA"/>
    </w:rPr>
  </w:style>
  <w:style w:type="character" w:customStyle="1" w:styleId="20">
    <w:name w:val="Знак Знак2"/>
    <w:rsid w:val="004B26EE"/>
    <w:rPr>
      <w:rFonts w:ascii="Courier New" w:hAnsi="Courier New" w:cs="Courier New"/>
      <w:color w:val="000000"/>
      <w:sz w:val="28"/>
      <w:szCs w:val="28"/>
      <w:lang w:val="ru-RU" w:bidi="ar-SA"/>
    </w:rPr>
  </w:style>
  <w:style w:type="character" w:customStyle="1" w:styleId="21">
    <w:name w:val="Основний текст (2)"/>
    <w:rsid w:val="004B26EE"/>
    <w:rPr>
      <w:rFonts w:ascii="Times New Roman" w:hAnsi="Times New Roman" w:cs="Times New Roman"/>
      <w:b/>
      <w:bCs/>
      <w:spacing w:val="7"/>
      <w:sz w:val="19"/>
      <w:szCs w:val="19"/>
    </w:rPr>
  </w:style>
  <w:style w:type="character" w:customStyle="1" w:styleId="16">
    <w:name w:val="Основний текст (16)_"/>
    <w:rsid w:val="004B26EE"/>
    <w:rPr>
      <w:spacing w:val="4"/>
      <w:shd w:val="clear" w:color="auto" w:fill="FFFFFF"/>
      <w:lang w:bidi="ar-SA"/>
    </w:rPr>
  </w:style>
  <w:style w:type="character" w:customStyle="1" w:styleId="10">
    <w:name w:val="Знак Знак1"/>
    <w:rsid w:val="004B26EE"/>
    <w:rPr>
      <w:sz w:val="28"/>
      <w:lang w:val="uk-UA" w:bidi="ar-SA"/>
    </w:rPr>
  </w:style>
  <w:style w:type="character" w:customStyle="1" w:styleId="30">
    <w:name w:val="Основной текст (3)_"/>
    <w:rsid w:val="004B26EE"/>
    <w:rPr>
      <w:b/>
      <w:sz w:val="28"/>
      <w:shd w:val="clear" w:color="auto" w:fill="FFFFFF"/>
      <w:lang w:bidi="ar-SA"/>
    </w:rPr>
  </w:style>
  <w:style w:type="character" w:customStyle="1" w:styleId="22">
    <w:name w:val="Основной текст (2)_"/>
    <w:rsid w:val="004B26EE"/>
    <w:rPr>
      <w:sz w:val="26"/>
      <w:shd w:val="clear" w:color="auto" w:fill="FFFFFF"/>
      <w:lang w:bidi="ar-SA"/>
    </w:rPr>
  </w:style>
  <w:style w:type="character" w:customStyle="1" w:styleId="24pt">
    <w:name w:val="Основной текст (2) + 4 pt"/>
    <w:rsid w:val="004B26EE"/>
    <w:rPr>
      <w:rFonts w:ascii="Times New Roman" w:hAnsi="Times New Roman" w:cs="Times New Roman"/>
      <w:color w:val="000000"/>
      <w:spacing w:val="0"/>
      <w:w w:val="100"/>
      <w:position w:val="0"/>
      <w:sz w:val="8"/>
      <w:u w:val="none"/>
      <w:vertAlign w:val="baseline"/>
      <w:lang w:val="uk-UA"/>
    </w:rPr>
  </w:style>
  <w:style w:type="character" w:customStyle="1" w:styleId="214pt">
    <w:name w:val="Основной текст (2) + 14 pt"/>
    <w:rsid w:val="004B26EE"/>
    <w:rPr>
      <w:rFonts w:ascii="Times New Roman" w:hAnsi="Times New Roman" w:cs="Times New Roman"/>
      <w:color w:val="000000"/>
      <w:spacing w:val="0"/>
      <w:w w:val="100"/>
      <w:position w:val="0"/>
      <w:sz w:val="28"/>
      <w:u w:val="none"/>
      <w:vertAlign w:val="baseline"/>
      <w:lang w:val="uk-UA"/>
    </w:rPr>
  </w:style>
  <w:style w:type="character" w:customStyle="1" w:styleId="2FranklinGothicMedium">
    <w:name w:val="Основной текст (2) + Franklin Gothic Medium"/>
    <w:rsid w:val="004B26EE"/>
    <w:rPr>
      <w:rFonts w:ascii="Franklin Gothic Medium" w:hAnsi="Franklin Gothic Medium" w:cs="Franklin Gothic Medium"/>
      <w:color w:val="000000"/>
      <w:spacing w:val="0"/>
      <w:w w:val="100"/>
      <w:position w:val="0"/>
      <w:sz w:val="22"/>
      <w:u w:val="none"/>
      <w:vertAlign w:val="baseline"/>
      <w:lang w:val="uk-UA"/>
    </w:rPr>
  </w:style>
  <w:style w:type="character" w:customStyle="1" w:styleId="23">
    <w:name w:val="Заголовок №2"/>
    <w:rsid w:val="004B26EE"/>
    <w:rPr>
      <w:rFonts w:ascii="Times New Roman" w:hAnsi="Times New Roman" w:cs="Times New Roman"/>
      <w:b/>
      <w:color w:val="000000"/>
      <w:spacing w:val="0"/>
      <w:w w:val="100"/>
      <w:position w:val="0"/>
      <w:sz w:val="28"/>
      <w:u w:val="none"/>
      <w:vertAlign w:val="baseline"/>
      <w:lang w:val="uk-UA"/>
    </w:rPr>
  </w:style>
  <w:style w:type="character" w:customStyle="1" w:styleId="a4">
    <w:name w:val="Знак Знак"/>
    <w:rsid w:val="004B26EE"/>
    <w:rPr>
      <w:rFonts w:ascii="Cambria" w:eastAsia="Calibri" w:hAnsi="Cambria" w:cs="Cambria"/>
      <w:color w:val="000000"/>
      <w:sz w:val="24"/>
      <w:szCs w:val="24"/>
      <w:lang w:val="uk-UA" w:bidi="ar-SA"/>
    </w:rPr>
  </w:style>
  <w:style w:type="character" w:customStyle="1" w:styleId="a5">
    <w:name w:val="Подпись к таблице + Курсив"/>
    <w:rsid w:val="004B26EE"/>
    <w:rPr>
      <w:rFonts w:ascii="Times New Roman" w:hAnsi="Times New Roman" w:cs="Times New Roman"/>
      <w:b/>
      <w:i/>
      <w:color w:val="000000"/>
      <w:spacing w:val="0"/>
      <w:w w:val="100"/>
      <w:position w:val="0"/>
      <w:sz w:val="28"/>
      <w:u w:val="none"/>
      <w:vertAlign w:val="baseline"/>
      <w:lang w:val="uk-UA"/>
    </w:rPr>
  </w:style>
  <w:style w:type="character" w:customStyle="1" w:styleId="214pt1">
    <w:name w:val="Основной текст (2) + 14 pt1"/>
    <w:rsid w:val="004B26EE"/>
    <w:rPr>
      <w:rFonts w:ascii="Times New Roman" w:hAnsi="Times New Roman" w:cs="Times New Roman"/>
      <w:b/>
      <w:color w:val="000000"/>
      <w:spacing w:val="0"/>
      <w:w w:val="100"/>
      <w:position w:val="0"/>
      <w:sz w:val="28"/>
      <w:u w:val="none"/>
      <w:vertAlign w:val="baseline"/>
      <w:lang w:val="uk-UA"/>
    </w:rPr>
  </w:style>
  <w:style w:type="character" w:customStyle="1" w:styleId="2Exact">
    <w:name w:val="Основной текст (2) Exact"/>
    <w:rsid w:val="004B26EE"/>
    <w:rPr>
      <w:rFonts w:ascii="Times New Roman" w:hAnsi="Times New Roman" w:cs="Times New Roman"/>
      <w:sz w:val="26"/>
      <w:u w:val="none"/>
    </w:rPr>
  </w:style>
  <w:style w:type="character" w:styleId="a6">
    <w:name w:val="Strong"/>
    <w:qFormat/>
    <w:rsid w:val="004B26EE"/>
    <w:rPr>
      <w:b/>
      <w:bCs/>
    </w:rPr>
  </w:style>
  <w:style w:type="paragraph" w:styleId="a7">
    <w:name w:val="Title"/>
    <w:basedOn w:val="a"/>
    <w:next w:val="a8"/>
    <w:rsid w:val="004B26E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rsid w:val="004B26EE"/>
    <w:pPr>
      <w:jc w:val="both"/>
    </w:pPr>
    <w:rPr>
      <w:sz w:val="28"/>
      <w:szCs w:val="20"/>
      <w:lang w:val="uk-UA"/>
    </w:rPr>
  </w:style>
  <w:style w:type="paragraph" w:styleId="a9">
    <w:name w:val="List"/>
    <w:basedOn w:val="a8"/>
    <w:rsid w:val="004B26EE"/>
    <w:rPr>
      <w:rFonts w:cs="Mangal"/>
    </w:rPr>
  </w:style>
  <w:style w:type="paragraph" w:styleId="aa">
    <w:name w:val="caption"/>
    <w:basedOn w:val="a"/>
    <w:qFormat/>
    <w:rsid w:val="004B26EE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4B26EE"/>
    <w:pPr>
      <w:suppressLineNumbers/>
    </w:pPr>
    <w:rPr>
      <w:rFonts w:cs="Mangal"/>
    </w:rPr>
  </w:style>
  <w:style w:type="paragraph" w:customStyle="1" w:styleId="Just">
    <w:name w:val="Just"/>
    <w:rsid w:val="004B26EE"/>
    <w:pPr>
      <w:suppressAutoHyphens/>
      <w:autoSpaceDE w:val="0"/>
      <w:spacing w:before="40" w:after="40"/>
      <w:ind w:firstLine="568"/>
      <w:jc w:val="both"/>
    </w:pPr>
    <w:rPr>
      <w:sz w:val="24"/>
      <w:szCs w:val="24"/>
      <w:lang w:val="ru-RU" w:eastAsia="zh-CN"/>
    </w:rPr>
  </w:style>
  <w:style w:type="paragraph" w:styleId="ab">
    <w:name w:val="header"/>
    <w:basedOn w:val="a"/>
    <w:rsid w:val="004B26EE"/>
    <w:pPr>
      <w:tabs>
        <w:tab w:val="center" w:pos="4677"/>
        <w:tab w:val="right" w:pos="9355"/>
      </w:tabs>
    </w:pPr>
    <w:rPr>
      <w:color w:val="000000"/>
      <w:sz w:val="28"/>
      <w:lang w:val="uk-UA"/>
    </w:rPr>
  </w:style>
  <w:style w:type="paragraph" w:styleId="HTML">
    <w:name w:val="HTML Preformatted"/>
    <w:basedOn w:val="a"/>
    <w:rsid w:val="004B26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8"/>
      <w:szCs w:val="28"/>
    </w:rPr>
  </w:style>
  <w:style w:type="paragraph" w:customStyle="1" w:styleId="just0">
    <w:name w:val="just"/>
    <w:basedOn w:val="a"/>
    <w:rsid w:val="004B26EE"/>
    <w:pPr>
      <w:spacing w:before="280" w:after="280"/>
    </w:pPr>
  </w:style>
  <w:style w:type="paragraph" w:customStyle="1" w:styleId="160">
    <w:name w:val="Основний текст (16)"/>
    <w:basedOn w:val="a"/>
    <w:rsid w:val="004B26EE"/>
    <w:pPr>
      <w:shd w:val="clear" w:color="auto" w:fill="FFFFFF"/>
      <w:spacing w:line="240" w:lineRule="atLeast"/>
    </w:pPr>
    <w:rPr>
      <w:spacing w:val="4"/>
      <w:sz w:val="20"/>
      <w:szCs w:val="20"/>
      <w:shd w:val="clear" w:color="auto" w:fill="FFFFFF"/>
    </w:rPr>
  </w:style>
  <w:style w:type="paragraph" w:customStyle="1" w:styleId="31">
    <w:name w:val="Основной текст (3)"/>
    <w:basedOn w:val="a"/>
    <w:rsid w:val="004B26EE"/>
    <w:pPr>
      <w:widowControl w:val="0"/>
      <w:shd w:val="clear" w:color="auto" w:fill="FFFFFF"/>
      <w:spacing w:line="322" w:lineRule="exact"/>
      <w:jc w:val="center"/>
    </w:pPr>
    <w:rPr>
      <w:b/>
      <w:sz w:val="28"/>
      <w:szCs w:val="20"/>
      <w:shd w:val="clear" w:color="auto" w:fill="FFFFFF"/>
    </w:rPr>
  </w:style>
  <w:style w:type="paragraph" w:customStyle="1" w:styleId="24">
    <w:name w:val="Основной текст (2)"/>
    <w:basedOn w:val="a"/>
    <w:rsid w:val="004B26EE"/>
    <w:pPr>
      <w:widowControl w:val="0"/>
      <w:shd w:val="clear" w:color="auto" w:fill="FFFFFF"/>
      <w:spacing w:line="322" w:lineRule="exact"/>
      <w:jc w:val="center"/>
    </w:pPr>
    <w:rPr>
      <w:sz w:val="26"/>
      <w:szCs w:val="20"/>
      <w:shd w:val="clear" w:color="auto" w:fill="FFFFFF"/>
    </w:rPr>
  </w:style>
  <w:style w:type="paragraph" w:customStyle="1" w:styleId="12">
    <w:name w:val="Абзац списка1"/>
    <w:basedOn w:val="a"/>
    <w:rsid w:val="004B26EE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  <w:lang w:val="uk-UA"/>
    </w:rPr>
  </w:style>
  <w:style w:type="paragraph" w:styleId="ac">
    <w:name w:val="Subtitle"/>
    <w:basedOn w:val="a"/>
    <w:next w:val="a"/>
    <w:qFormat/>
    <w:rsid w:val="004B26EE"/>
    <w:pPr>
      <w:widowControl w:val="0"/>
      <w:spacing w:after="60"/>
      <w:jc w:val="center"/>
    </w:pPr>
    <w:rPr>
      <w:rFonts w:ascii="Cambria" w:eastAsia="Calibri" w:hAnsi="Cambria" w:cs="Cambria"/>
      <w:color w:val="000000"/>
      <w:lang w:val="uk-UA"/>
    </w:rPr>
  </w:style>
  <w:style w:type="paragraph" w:styleId="ad">
    <w:name w:val="footer"/>
    <w:basedOn w:val="a"/>
    <w:rsid w:val="004B26EE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4B26EE"/>
    <w:pPr>
      <w:suppressLineNumbers/>
    </w:pPr>
  </w:style>
  <w:style w:type="paragraph" w:customStyle="1" w:styleId="af">
    <w:name w:val="Заголовок таблицы"/>
    <w:basedOn w:val="ae"/>
    <w:rsid w:val="004B26EE"/>
    <w:pPr>
      <w:jc w:val="center"/>
    </w:pPr>
    <w:rPr>
      <w:b/>
      <w:bCs/>
    </w:rPr>
  </w:style>
  <w:style w:type="paragraph" w:customStyle="1" w:styleId="af0">
    <w:name w:val="Содержимое врезки"/>
    <w:basedOn w:val="a"/>
    <w:rsid w:val="004B26EE"/>
  </w:style>
  <w:style w:type="paragraph" w:customStyle="1" w:styleId="310">
    <w:name w:val="Основной текст 31"/>
    <w:basedOn w:val="a"/>
    <w:rsid w:val="004B26EE"/>
    <w:pPr>
      <w:suppressAutoHyphens w:val="0"/>
      <w:jc w:val="right"/>
    </w:pPr>
    <w:rPr>
      <w:sz w:val="36"/>
    </w:rPr>
  </w:style>
  <w:style w:type="character" w:customStyle="1" w:styleId="80">
    <w:name w:val="Заголовок 8 Знак"/>
    <w:link w:val="8"/>
    <w:uiPriority w:val="9"/>
    <w:semiHidden/>
    <w:rsid w:val="00C74CA4"/>
    <w:rPr>
      <w:rFonts w:ascii="Calibri" w:eastAsia="Times New Roman" w:hAnsi="Calibri" w:cs="Times New Roman"/>
      <w:i/>
      <w:iCs/>
      <w:sz w:val="24"/>
      <w:szCs w:val="24"/>
      <w:lang w:val="ru-RU" w:eastAsia="zh-CN"/>
    </w:rPr>
  </w:style>
  <w:style w:type="paragraph" w:styleId="af1">
    <w:name w:val="List Paragraph"/>
    <w:basedOn w:val="a"/>
    <w:uiPriority w:val="34"/>
    <w:qFormat/>
    <w:rsid w:val="002F6C98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  <w:style w:type="paragraph" w:styleId="af2">
    <w:name w:val="No Spacing"/>
    <w:uiPriority w:val="1"/>
    <w:qFormat/>
    <w:rsid w:val="00AA363E"/>
    <w:rPr>
      <w:rFonts w:ascii="Calibri" w:hAnsi="Calibri"/>
      <w:sz w:val="22"/>
      <w:szCs w:val="22"/>
      <w:lang w:val="ru-RU" w:eastAsia="ru-RU"/>
    </w:rPr>
  </w:style>
  <w:style w:type="paragraph" w:customStyle="1" w:styleId="normal">
    <w:name w:val="normal"/>
    <w:rsid w:val="008A6508"/>
    <w:rPr>
      <w:rFonts w:ascii="Calibri" w:eastAsia="Calibri" w:hAnsi="Calibri" w:cs="Calibri"/>
      <w:lang w:val="ru-RU"/>
    </w:rPr>
  </w:style>
  <w:style w:type="paragraph" w:styleId="af3">
    <w:name w:val="Normal (Web)"/>
    <w:basedOn w:val="a"/>
    <w:uiPriority w:val="99"/>
    <w:semiHidden/>
    <w:unhideWhenUsed/>
    <w:rsid w:val="00566645"/>
    <w:pPr>
      <w:suppressAutoHyphens w:val="0"/>
      <w:spacing w:before="100" w:beforeAutospacing="1" w:after="100" w:afterAutospacing="1"/>
    </w:pPr>
    <w:rPr>
      <w:lang w:val="uk-UA" w:eastAsia="ru-RU"/>
    </w:rPr>
  </w:style>
  <w:style w:type="paragraph" w:styleId="af4">
    <w:name w:val="Body Text Indent"/>
    <w:basedOn w:val="a"/>
    <w:link w:val="af5"/>
    <w:uiPriority w:val="99"/>
    <w:unhideWhenUsed/>
    <w:rsid w:val="00566645"/>
    <w:pPr>
      <w:suppressAutoHyphens w:val="0"/>
      <w:spacing w:after="120" w:line="256" w:lineRule="auto"/>
      <w:ind w:left="283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af5">
    <w:name w:val="Основной текст с отступом Знак"/>
    <w:link w:val="af4"/>
    <w:uiPriority w:val="99"/>
    <w:rsid w:val="00566645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566645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table" w:styleId="af6">
    <w:name w:val="Table Grid"/>
    <w:basedOn w:val="a1"/>
    <w:uiPriority w:val="39"/>
    <w:rsid w:val="0056664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alloon Text"/>
    <w:basedOn w:val="a"/>
    <w:link w:val="af8"/>
    <w:uiPriority w:val="99"/>
    <w:semiHidden/>
    <w:unhideWhenUsed/>
    <w:rsid w:val="002E097D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link w:val="af7"/>
    <w:uiPriority w:val="99"/>
    <w:semiHidden/>
    <w:rsid w:val="002E097D"/>
    <w:rPr>
      <w:rFonts w:ascii="Segoe UI" w:hAnsi="Segoe UI" w:cs="Segoe UI"/>
      <w:sz w:val="18"/>
      <w:szCs w:val="18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0E1DE-6578-4A45-A5F9-F33B189CE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11147</Words>
  <Characters>6355</Characters>
  <Application>Microsoft Office Word</Application>
  <DocSecurity>0</DocSecurity>
  <Lines>52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17468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cp:lastModifiedBy>Admin</cp:lastModifiedBy>
  <cp:revision>7</cp:revision>
  <cp:lastPrinted>2022-10-27T11:20:00Z</cp:lastPrinted>
  <dcterms:created xsi:type="dcterms:W3CDTF">2022-10-25T13:51:00Z</dcterms:created>
  <dcterms:modified xsi:type="dcterms:W3CDTF">2022-10-28T08:17:00Z</dcterms:modified>
</cp:coreProperties>
</file>